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3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7E161" w14:textId="77777777" w:rsidR="002B6522" w:rsidRPr="00E64578" w:rsidRDefault="002B6522" w:rsidP="002B6522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Vsebina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ponudbene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dokumentacije</w:t>
      </w:r>
      <w:proofErr w:type="spellEnd"/>
    </w:p>
    <w:p w14:paraId="682E0134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sestavljajo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spodaj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vsebini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obliki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ustrezati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drugim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torej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izdelana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skladu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kjer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to </w:t>
      </w:r>
      <w:proofErr w:type="spellStart"/>
      <w:r w:rsidRPr="00023EC5">
        <w:rPr>
          <w:rFonts w:ascii="Arial" w:hAnsi="Arial" w:cs="Arial"/>
          <w:sz w:val="22"/>
          <w:szCs w:val="22"/>
        </w:rPr>
        <w:t>označeno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7F12638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oddaje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original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so </w:t>
      </w:r>
      <w:proofErr w:type="spellStart"/>
      <w:r w:rsidRPr="00023EC5">
        <w:rPr>
          <w:rFonts w:ascii="Arial" w:hAnsi="Arial" w:cs="Arial"/>
          <w:sz w:val="22"/>
          <w:szCs w:val="22"/>
        </w:rPr>
        <w:t>podpisani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verificirani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 z </w:t>
      </w:r>
      <w:proofErr w:type="spellStart"/>
      <w:r w:rsidRPr="00023EC5">
        <w:rPr>
          <w:rFonts w:ascii="Arial" w:hAnsi="Arial" w:cs="Arial"/>
          <w:sz w:val="22"/>
          <w:szCs w:val="22"/>
        </w:rPr>
        <w:t>elektronskim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certifikatom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). Kot original pa ne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skeni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izpisom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potrditve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095415A1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Navedeni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zahtevajo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njihovega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besedila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posameznega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ga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takšen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mogoč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ZJN-3),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pa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predloženi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nasprotju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zavrnil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nedopustno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79CE6873" w14:textId="77777777" w:rsidR="002B6522" w:rsidRPr="00E64578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zahtevani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zloženi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navedenem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vrstnem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redu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tako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vse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dokumentacije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oštevilčene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zaporednimi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številkami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085"/>
        <w:gridCol w:w="5010"/>
        <w:gridCol w:w="3191"/>
      </w:tblGrid>
      <w:tr w:rsidR="002B6522" w:rsidRPr="00023EC5" w14:paraId="00ADF87E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7E89EEFF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Obrazec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0CA2AA25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Naziv</w:t>
            </w:r>
            <w:proofErr w:type="spellEnd"/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57660A82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Opombe</w:t>
            </w:r>
            <w:proofErr w:type="spellEnd"/>
          </w:p>
        </w:tc>
      </w:tr>
      <w:tr w:rsidR="002B6522" w:rsidRPr="00023EC5" w14:paraId="5A30C2E6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22B664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1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BBF226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</w:p>
          <w:p w14:paraId="70455649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0C12BD" w14:textId="77777777" w:rsidR="002B6522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  <w:p w14:paraId="7D37A137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Prvo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stran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obrazca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iz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katere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je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razvidna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cena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ponudnik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pripne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razdelek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»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Predračun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«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aplikaciji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eOddaja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2B6522" w:rsidRPr="00023EC5" w14:paraId="7D485D9D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B1DE94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2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B49242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Krovna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</w:p>
          <w:p w14:paraId="575BB42F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1C507A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2B6522" w:rsidRPr="00023EC5" w14:paraId="2F5B4AEB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3C55A2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3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DFC99" w14:textId="77777777" w:rsidR="002B6522" w:rsidRPr="00511A67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ESPD</w:t>
            </w: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C03DC4" w14:textId="77777777" w:rsidR="002B6522" w:rsidRPr="00511A67" w:rsidRDefault="002B6522" w:rsidP="002B6522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.xml,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uvoziti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e-JN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oziroma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priložen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pdf.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438"/>
            </w:tblGrid>
            <w:tr w:rsidR="002B6522" w:rsidRPr="00511A67" w14:paraId="60D5BC4E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2B6522" w:rsidRPr="00511A67" w14:paraId="70833E44" w14:textId="77777777" w:rsidTr="002B6522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1C0E6D49" w14:textId="77777777" w:rsidR="002B6522" w:rsidRPr="00511A67" w:rsidRDefault="002B6522" w:rsidP="002B6522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75F8B21B" w14:textId="77777777" w:rsidR="002B6522" w:rsidRPr="00511A67" w:rsidRDefault="002B6522" w:rsidP="002B6522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2A5D7FA" w14:textId="77777777" w:rsidR="002B6522" w:rsidRPr="00511A67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2B6522" w:rsidRPr="00023EC5" w14:paraId="4BE0B499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55DC95" w14:textId="77777777" w:rsidR="002B6522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4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FC2E59" w14:textId="77777777" w:rsidR="002B6522" w:rsidRPr="00511A67" w:rsidRDefault="002B6522" w:rsidP="002B6522">
            <w:pPr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Seznam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8AED97" w14:textId="77777777" w:rsidR="002B6522" w:rsidRPr="00511A67" w:rsidRDefault="002B6522" w:rsidP="002B6522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žigosan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 </w:t>
            </w:r>
          </w:p>
          <w:p w14:paraId="21C98ADB" w14:textId="77777777" w:rsidR="002B6522" w:rsidRPr="00511A67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Potrebno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predložiti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tudi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partnerjev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podizvajalcev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</w:t>
            </w:r>
          </w:p>
        </w:tc>
      </w:tr>
      <w:tr w:rsidR="002B6522" w:rsidRPr="00023EC5" w14:paraId="186C8268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7D1E8A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093627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Referenčna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lista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gospodarskega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subjekta</w:t>
            </w:r>
            <w:proofErr w:type="spellEnd"/>
          </w:p>
          <w:p w14:paraId="416F3B7A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4991D5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2B6522" w:rsidRPr="00023EC5" w14:paraId="6D87CE1E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D38416" w14:textId="77777777" w:rsidR="002B6522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7EEB39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zastopnika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v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zvezi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z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izpolnjevanjem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obveznih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pogojev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za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podizvajalce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12E27F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2B6522" w:rsidRPr="00023EC5" w14:paraId="330491E8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FB46A5" w14:textId="77777777" w:rsidR="002B6522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D1D139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547B22" w14:textId="77777777" w:rsidR="002B6522" w:rsidRPr="004E1090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2B6522" w:rsidRPr="00023EC5" w14:paraId="326AFF6E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5E40DB" w14:textId="77777777" w:rsidR="002B6522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EAE7A7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o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nastopu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s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podizvajalci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C5C031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2B6522" w:rsidRPr="00023EC5" w14:paraId="056B07FE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D5DA87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2D5665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dobro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izvedbo</w:t>
            </w:r>
            <w:proofErr w:type="spellEnd"/>
          </w:p>
          <w:p w14:paraId="06582302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43ADAF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2B6522" w:rsidRPr="00023EC5" w14:paraId="77308F65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1E40A9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A385BD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odpravo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napak</w:t>
            </w:r>
            <w:proofErr w:type="spellEnd"/>
          </w:p>
          <w:p w14:paraId="794E5E53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859EF9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2B6522" w:rsidRPr="00023EC5" w14:paraId="60BED8F7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FA06D6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E4FE02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lastniških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deležih</w:t>
            </w:r>
            <w:proofErr w:type="spellEnd"/>
          </w:p>
          <w:p w14:paraId="71F16A64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58B6C19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</w:tc>
      </w:tr>
      <w:tr w:rsidR="002B6522" w:rsidRPr="00023EC5" w14:paraId="7C5E806F" w14:textId="77777777" w:rsidTr="002B6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14966C6D" w14:textId="77777777" w:rsidR="002B6522" w:rsidRPr="006C19D3" w:rsidRDefault="002B6522" w:rsidP="002B652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698" w:type="pct"/>
          </w:tcPr>
          <w:p w14:paraId="69CA4C44" w14:textId="77777777" w:rsidR="002B6522" w:rsidRPr="006C19D3" w:rsidRDefault="002B6522" w:rsidP="002B652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omejitev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poslovanja</w:t>
            </w:r>
            <w:proofErr w:type="spellEnd"/>
          </w:p>
          <w:p w14:paraId="10DCAF29" w14:textId="77777777" w:rsidR="002B6522" w:rsidRPr="006C19D3" w:rsidRDefault="002B6522" w:rsidP="002B652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18" w:type="pct"/>
          </w:tcPr>
          <w:p w14:paraId="7D38854B" w14:textId="77777777" w:rsidR="002B6522" w:rsidRPr="006C19D3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. </w:t>
            </w:r>
          </w:p>
        </w:tc>
      </w:tr>
      <w:tr w:rsidR="002B6522" w:rsidRPr="00023EC5" w14:paraId="1B7FF77A" w14:textId="77777777" w:rsidTr="002B65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50721BA2" w14:textId="77777777" w:rsidR="002B6522" w:rsidRPr="006C19D3" w:rsidRDefault="002B6522" w:rsidP="002B6522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113</w:t>
            </w:r>
          </w:p>
        </w:tc>
        <w:tc>
          <w:tcPr>
            <w:tcW w:w="2698" w:type="pct"/>
          </w:tcPr>
          <w:p w14:paraId="449AF2B0" w14:textId="77777777" w:rsidR="002B6522" w:rsidRPr="006C19D3" w:rsidRDefault="002B6522" w:rsidP="002B6522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vezana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prvi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odstavek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člena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5.k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Uredbe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(EU)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št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 833/2014</w:t>
            </w:r>
          </w:p>
        </w:tc>
        <w:tc>
          <w:tcPr>
            <w:tcW w:w="1718" w:type="pct"/>
          </w:tcPr>
          <w:p w14:paraId="075D25CE" w14:textId="77777777" w:rsidR="002B6522" w:rsidRPr="006C19D3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</w:t>
            </w:r>
          </w:p>
        </w:tc>
      </w:tr>
      <w:tr w:rsidR="002B6522" w:rsidRPr="00023EC5" w14:paraId="0FE746B6" w14:textId="77777777" w:rsidTr="002B6522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45BA2C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Priloga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03DBF6" w14:textId="77777777" w:rsidR="002B6522" w:rsidRPr="00486A78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V</w:t>
            </w:r>
            <w:r w:rsidRPr="00486A78">
              <w:rPr>
                <w:rFonts w:ascii="Arial" w:hAnsi="Arial" w:cs="Arial"/>
                <w:position w:val="-2"/>
                <w:sz w:val="22"/>
                <w:szCs w:val="22"/>
              </w:rPr>
              <w:t>zorec</w:t>
            </w:r>
            <w:proofErr w:type="spellEnd"/>
            <w:r w:rsidRPr="00486A78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486A78">
              <w:rPr>
                <w:rFonts w:ascii="Arial" w:hAnsi="Arial" w:cs="Arial"/>
                <w:position w:val="-2"/>
                <w:sz w:val="22"/>
                <w:szCs w:val="22"/>
              </w:rPr>
              <w:t>pogodbe</w:t>
            </w:r>
            <w:proofErr w:type="spellEnd"/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1A4C20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</w:tbl>
    <w:p w14:paraId="36907ADA" w14:textId="77777777" w:rsidR="002B6522" w:rsidRPr="00023EC5" w:rsidRDefault="002B6522" w:rsidP="002B6522">
      <w:pPr>
        <w:rPr>
          <w:rFonts w:ascii="Arial" w:hAnsi="Arial" w:cs="Arial"/>
          <w:sz w:val="22"/>
          <w:szCs w:val="22"/>
        </w:rPr>
        <w:sectPr w:rsidR="002B6522" w:rsidRPr="00023EC5" w:rsidSect="003861FE">
          <w:headerReference w:type="default" r:id="rId9"/>
          <w:footerReference w:type="default" r:id="rId10"/>
          <w:footerReference w:type="first" r:id="rId11"/>
          <w:pgSz w:w="11906" w:h="16838"/>
          <w:pgMar w:top="1418" w:right="1418" w:bottom="1418" w:left="1418" w:header="567" w:footer="680" w:gutter="0"/>
          <w:cols w:space="708"/>
          <w:docGrid w:linePitch="360"/>
        </w:sectPr>
      </w:pPr>
    </w:p>
    <w:p w14:paraId="5FC5C2A7" w14:textId="77777777" w:rsidR="002B6522" w:rsidRPr="00023EC5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1</w:t>
      </w:r>
    </w:p>
    <w:p w14:paraId="40C9691E" w14:textId="77777777" w:rsidR="002B6522" w:rsidRPr="00023EC5" w:rsidRDefault="002B6522" w:rsidP="002B6522">
      <w:pPr>
        <w:rPr>
          <w:rFonts w:ascii="Arial" w:hAnsi="Arial" w:cs="Arial"/>
          <w:sz w:val="22"/>
          <w:szCs w:val="22"/>
        </w:rPr>
      </w:pPr>
    </w:p>
    <w:p w14:paraId="09D285AF" w14:textId="77777777" w:rsidR="002B6522" w:rsidRPr="00023EC5" w:rsidRDefault="002B6522" w:rsidP="002B6522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Ponudba</w:t>
      </w:r>
      <w:proofErr w:type="spellEnd"/>
    </w:p>
    <w:p w14:paraId="6C5F3F9F" w14:textId="05E7200E" w:rsidR="002B6522" w:rsidRPr="001B0B85" w:rsidRDefault="002B6522" w:rsidP="001B0B85">
      <w:pPr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1B0B85">
        <w:rPr>
          <w:rFonts w:ascii="Arial" w:hAnsi="Arial" w:cs="Arial"/>
          <w:sz w:val="20"/>
          <w:szCs w:val="20"/>
          <w:lang w:val="de-DE"/>
        </w:rPr>
        <w:t>Na</w:t>
      </w:r>
      <w:proofErr w:type="gramEnd"/>
      <w:r w:rsidRPr="001B0B85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osnovi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povabila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naročilo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: </w:t>
      </w:r>
      <w:r w:rsidRPr="001B0B85">
        <w:rPr>
          <w:rFonts w:ascii="Arial" w:hAnsi="Arial" w:cs="Arial"/>
          <w:b/>
          <w:bCs/>
          <w:sz w:val="20"/>
          <w:szCs w:val="20"/>
        </w:rPr>
        <w:t>”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Raziskovalna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infrastruktura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za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raziskave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razvoj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naprednih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robotiziranih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digitalnih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tehnologij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v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kmetijstvu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za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prilagajanje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podnebnim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spremembam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ter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trajnostno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rabo</w:t>
      </w:r>
      <w:proofErr w:type="spellEnd"/>
      <w:r w:rsidR="00A44362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bCs/>
          <w:sz w:val="20"/>
          <w:szCs w:val="20"/>
        </w:rPr>
        <w:t>virov</w:t>
      </w:r>
      <w:proofErr w:type="spellEnd"/>
      <w:r w:rsidRPr="001B0B85">
        <w:rPr>
          <w:rFonts w:ascii="Arial" w:hAnsi="Arial" w:cs="Arial"/>
          <w:b/>
          <w:bCs/>
          <w:sz w:val="20"/>
          <w:szCs w:val="20"/>
        </w:rPr>
        <w:t>”</w:t>
      </w:r>
      <w:r w:rsidRPr="001B0B8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</w:rPr>
        <w:t>dajemo</w:t>
      </w:r>
      <w:proofErr w:type="spellEnd"/>
      <w:r w:rsidRPr="001B0B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</w:rPr>
        <w:t>ponudbo</w:t>
      </w:r>
      <w:proofErr w:type="spellEnd"/>
      <w:r w:rsidRPr="001B0B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</w:rPr>
        <w:t>kot</w:t>
      </w:r>
      <w:proofErr w:type="spellEnd"/>
      <w:r w:rsidRPr="001B0B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</w:rPr>
        <w:t>sledi</w:t>
      </w:r>
      <w:proofErr w:type="spellEnd"/>
      <w:r w:rsidRPr="001B0B85">
        <w:rPr>
          <w:rFonts w:ascii="Arial" w:hAnsi="Arial" w:cs="Arial"/>
          <w:sz w:val="20"/>
          <w:szCs w:val="20"/>
        </w:rPr>
        <w:t>:</w:t>
      </w:r>
    </w:p>
    <w:p w14:paraId="1D18A7AE" w14:textId="06206105" w:rsidR="002B6522" w:rsidRPr="001B0B85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1B0B85">
        <w:rPr>
          <w:rFonts w:ascii="Arial" w:hAnsi="Arial" w:cs="Arial"/>
          <w:b/>
          <w:bCs/>
          <w:sz w:val="20"/>
          <w:szCs w:val="20"/>
        </w:rPr>
        <w:t xml:space="preserve">I. </w:t>
      </w:r>
      <w:proofErr w:type="spellStart"/>
      <w:r w:rsidRPr="001B0B85">
        <w:rPr>
          <w:rFonts w:ascii="Arial" w:hAnsi="Arial" w:cs="Arial"/>
          <w:b/>
          <w:bCs/>
          <w:sz w:val="20"/>
          <w:szCs w:val="20"/>
        </w:rPr>
        <w:t>Ponudba</w:t>
      </w:r>
      <w:proofErr w:type="spellEnd"/>
      <w:r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B0B85">
        <w:rPr>
          <w:rFonts w:ascii="Arial" w:hAnsi="Arial" w:cs="Arial"/>
          <w:b/>
          <w:bCs/>
          <w:sz w:val="20"/>
          <w:szCs w:val="20"/>
        </w:rPr>
        <w:t>številka</w:t>
      </w:r>
      <w:proofErr w:type="spellEnd"/>
      <w:r w:rsidRPr="001B0B85">
        <w:rPr>
          <w:rFonts w:ascii="Arial" w:hAnsi="Arial" w:cs="Arial"/>
          <w:b/>
          <w:bCs/>
          <w:sz w:val="20"/>
          <w:szCs w:val="20"/>
        </w:rPr>
        <w:t>:</w:t>
      </w:r>
      <w:r w:rsidRPr="001B0B85">
        <w:rPr>
          <w:rFonts w:ascii="Arial" w:hAnsi="Arial" w:cs="Arial"/>
          <w:sz w:val="20"/>
          <w:szCs w:val="20"/>
        </w:rPr>
        <w:t> ______________</w:t>
      </w:r>
      <w:r w:rsidR="00A44362" w:rsidRPr="001B0B85">
        <w:rPr>
          <w:rFonts w:ascii="Arial" w:hAnsi="Arial" w:cs="Arial"/>
          <w:sz w:val="20"/>
          <w:szCs w:val="20"/>
        </w:rPr>
        <w:t xml:space="preserve">, </w:t>
      </w:r>
      <w:r w:rsidR="00A44362" w:rsidRPr="001B0B85">
        <w:rPr>
          <w:rFonts w:ascii="Arial" w:hAnsi="Arial" w:cs="Arial"/>
          <w:b/>
          <w:sz w:val="20"/>
          <w:szCs w:val="20"/>
        </w:rPr>
        <w:t xml:space="preserve">za </w:t>
      </w:r>
      <w:proofErr w:type="spellStart"/>
      <w:r w:rsidR="00A44362" w:rsidRPr="001B0B85">
        <w:rPr>
          <w:rFonts w:ascii="Arial" w:hAnsi="Arial" w:cs="Arial"/>
          <w:b/>
          <w:sz w:val="20"/>
          <w:szCs w:val="20"/>
        </w:rPr>
        <w:t>sklop</w:t>
      </w:r>
      <w:proofErr w:type="spellEnd"/>
      <w:r w:rsidR="00A44362" w:rsidRPr="001B0B8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b/>
          <w:sz w:val="20"/>
          <w:szCs w:val="20"/>
        </w:rPr>
        <w:t>št</w:t>
      </w:r>
      <w:proofErr w:type="spellEnd"/>
      <w:r w:rsidR="00A44362" w:rsidRPr="001B0B85">
        <w:rPr>
          <w:rFonts w:ascii="Arial" w:hAnsi="Arial" w:cs="Arial"/>
          <w:b/>
          <w:sz w:val="20"/>
          <w:szCs w:val="20"/>
        </w:rPr>
        <w:t>.</w:t>
      </w:r>
      <w:r w:rsidR="00A44362" w:rsidRPr="001B0B85">
        <w:rPr>
          <w:rFonts w:ascii="Arial" w:hAnsi="Arial" w:cs="Arial"/>
          <w:sz w:val="20"/>
          <w:szCs w:val="20"/>
        </w:rPr>
        <w:t xml:space="preserve"> _________________</w:t>
      </w:r>
      <w:proofErr w:type="gramStart"/>
      <w:r w:rsidR="00A44362" w:rsidRPr="001B0B85">
        <w:rPr>
          <w:rFonts w:ascii="Arial" w:hAnsi="Arial" w:cs="Arial"/>
          <w:sz w:val="20"/>
          <w:szCs w:val="20"/>
        </w:rPr>
        <w:t>_(</w:t>
      </w:r>
      <w:proofErr w:type="spellStart"/>
      <w:proofErr w:type="gramEnd"/>
      <w:r w:rsidR="00A44362" w:rsidRPr="001B0B85">
        <w:rPr>
          <w:rFonts w:ascii="Arial" w:hAnsi="Arial" w:cs="Arial"/>
          <w:sz w:val="20"/>
          <w:szCs w:val="20"/>
        </w:rPr>
        <w:t>navedite</w:t>
      </w:r>
      <w:proofErr w:type="spellEnd"/>
      <w:r w:rsidR="00A44362" w:rsidRPr="001B0B8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sz w:val="20"/>
          <w:szCs w:val="20"/>
        </w:rPr>
        <w:t>številko</w:t>
      </w:r>
      <w:proofErr w:type="spellEnd"/>
      <w:r w:rsidR="00A44362" w:rsidRPr="001B0B8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4362" w:rsidRPr="001B0B85">
        <w:rPr>
          <w:rFonts w:ascii="Arial" w:hAnsi="Arial" w:cs="Arial"/>
          <w:sz w:val="20"/>
          <w:szCs w:val="20"/>
        </w:rPr>
        <w:t>sklopa</w:t>
      </w:r>
      <w:proofErr w:type="spellEnd"/>
      <w:r w:rsidR="00A44362" w:rsidRPr="001B0B85">
        <w:rPr>
          <w:rFonts w:ascii="Arial" w:hAnsi="Arial" w:cs="Arial"/>
          <w:sz w:val="20"/>
          <w:szCs w:val="20"/>
        </w:rPr>
        <w:t>)</w:t>
      </w:r>
    </w:p>
    <w:p w14:paraId="4B83065D" w14:textId="77777777" w:rsidR="00A44362" w:rsidRPr="007A6E2C" w:rsidRDefault="00A4436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tbl>
      <w:tblPr>
        <w:tblStyle w:val="NormalTablePHPDOCX"/>
        <w:tblW w:w="9214" w:type="dxa"/>
        <w:tblInd w:w="108" w:type="dxa"/>
        <w:tblLook w:val="04A0" w:firstRow="1" w:lastRow="0" w:firstColumn="1" w:lastColumn="0" w:noHBand="0" w:noVBand="1"/>
      </w:tblPr>
      <w:tblGrid>
        <w:gridCol w:w="2694"/>
        <w:gridCol w:w="6520"/>
      </w:tblGrid>
      <w:tr w:rsidR="002B6522" w:rsidRPr="007A6E2C" w14:paraId="65A546F3" w14:textId="77777777" w:rsidTr="002B6522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5E58DDC" w14:textId="77777777" w:rsidR="002B6522" w:rsidRPr="007A6E2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800DFB" w14:textId="77777777" w:rsidR="002B6522" w:rsidRPr="007A6E2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7A6E2C" w14:paraId="2E15B9C4" w14:textId="77777777" w:rsidTr="002B6522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09FC048" w14:textId="77777777" w:rsidR="002B6522" w:rsidRPr="007A6E2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A04220" w14:textId="77777777" w:rsidR="002B6522" w:rsidRPr="007A6E2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12845C83" w14:textId="77777777" w:rsidR="002B6522" w:rsidRPr="007A6E2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Ponudbo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oddajamo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ustrezno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označite</w:t>
      </w:r>
      <w:proofErr w:type="spellEnd"/>
      <w:r w:rsidRPr="007A6E2C">
        <w:rPr>
          <w:rFonts w:ascii="Arial" w:hAnsi="Arial" w:cs="Arial"/>
          <w:sz w:val="20"/>
          <w:szCs w:val="20"/>
        </w:rPr>
        <w:t>):</w:t>
      </w:r>
    </w:p>
    <w:p w14:paraId="7ADDCBED" w14:textId="77777777" w:rsidR="002B6522" w:rsidRPr="007A6E2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3c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5e695bff783c7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0"/>
      <w:r w:rsidRPr="007A6E2C">
        <w:rPr>
          <w:rFonts w:ascii="Arial" w:hAnsi="Arial" w:cs="Arial"/>
          <w:sz w:val="20"/>
          <w:szCs w:val="20"/>
        </w:rPr>
        <w:t> </w:t>
      </w:r>
      <w:proofErr w:type="spellStart"/>
      <w:r w:rsidRPr="007A6E2C">
        <w:rPr>
          <w:rFonts w:ascii="Arial" w:hAnsi="Arial" w:cs="Arial"/>
          <w:sz w:val="20"/>
          <w:szCs w:val="20"/>
        </w:rPr>
        <w:t>samostojno</w:t>
      </w:r>
      <w:proofErr w:type="spellEnd"/>
    </w:p>
    <w:p w14:paraId="29E54819" w14:textId="77777777" w:rsidR="002B6522" w:rsidRPr="007A6E2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6eb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5e695bff786eb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1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partnerji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___________________________________</w:t>
      </w:r>
    </w:p>
    <w:p w14:paraId="5C0BAA71" w14:textId="77777777" w:rsidR="002B6522" w:rsidRPr="007A6E2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a0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e695bff78a04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2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podizvajalci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</w:t>
      </w:r>
    </w:p>
    <w:p w14:paraId="46969634" w14:textId="77777777" w:rsidR="002B6522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d1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5e695bff78d15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3"/>
      <w:r w:rsidRPr="007A6E2C">
        <w:rPr>
          <w:rFonts w:ascii="Arial" w:hAnsi="Arial" w:cs="Arial"/>
          <w:sz w:val="20"/>
          <w:szCs w:val="20"/>
        </w:rPr>
        <w:t xml:space="preserve">  z </w:t>
      </w:r>
      <w:proofErr w:type="spellStart"/>
      <w:r w:rsidRPr="007A6E2C">
        <w:rPr>
          <w:rFonts w:ascii="Arial" w:hAnsi="Arial" w:cs="Arial"/>
          <w:sz w:val="20"/>
          <w:szCs w:val="20"/>
        </w:rPr>
        <w:t>uporabo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zmogljivosti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naslednjih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subjektov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</w:t>
      </w:r>
    </w:p>
    <w:p w14:paraId="1A0D2AF9" w14:textId="77777777" w:rsidR="002B6522" w:rsidRDefault="002B6522" w:rsidP="002B6522">
      <w:pPr>
        <w:spacing w:before="225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6366362" w14:textId="77777777" w:rsidR="002B6522" w:rsidRPr="004E1090" w:rsidRDefault="002B6522" w:rsidP="002B6522">
      <w:pPr>
        <w:spacing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II.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Ponudbena</w:t>
      </w:r>
      <w:proofErr w:type="spellEnd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cena</w:t>
      </w:r>
      <w:proofErr w:type="spellEnd"/>
    </w:p>
    <w:tbl>
      <w:tblPr>
        <w:tblStyle w:val="NormalTablePHPDOCX"/>
        <w:tblW w:w="4961" w:type="pct"/>
        <w:tblInd w:w="108" w:type="dxa"/>
        <w:tblLook w:val="04A0" w:firstRow="1" w:lastRow="0" w:firstColumn="1" w:lastColumn="0" w:noHBand="0" w:noVBand="1"/>
      </w:tblPr>
      <w:tblGrid>
        <w:gridCol w:w="3120"/>
        <w:gridCol w:w="2268"/>
        <w:gridCol w:w="1701"/>
        <w:gridCol w:w="2125"/>
      </w:tblGrid>
      <w:tr w:rsidR="002B6522" w:rsidRPr="007A6E2C" w14:paraId="31F1C148" w14:textId="77777777" w:rsidTr="002B6522">
        <w:tc>
          <w:tcPr>
            <w:tcW w:w="16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F8F60AB" w14:textId="24423F19" w:rsidR="002B6522" w:rsidRPr="000F0DD0" w:rsidRDefault="001B0B85" w:rsidP="002B652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Sklop</w:t>
            </w:r>
            <w:proofErr w:type="spellEnd"/>
          </w:p>
        </w:tc>
        <w:tc>
          <w:tcPr>
            <w:tcW w:w="12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A7C778E" w14:textId="77777777" w:rsidR="002B6522" w:rsidRPr="0091484C" w:rsidRDefault="002B6522" w:rsidP="002B6522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brez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DDV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403711B" w14:textId="77777777" w:rsidR="002B6522" w:rsidRPr="0091484C" w:rsidRDefault="002B6522" w:rsidP="002B6522">
            <w:pPr>
              <w:jc w:val="center"/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DDV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316EF93" w14:textId="77777777" w:rsidR="002B6522" w:rsidRPr="0091484C" w:rsidRDefault="002B6522" w:rsidP="002B6522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z DDV</w:t>
            </w:r>
          </w:p>
        </w:tc>
      </w:tr>
      <w:tr w:rsidR="002B6522" w:rsidRPr="007A6E2C" w14:paraId="1022D421" w14:textId="77777777" w:rsidTr="002B6522">
        <w:tc>
          <w:tcPr>
            <w:tcW w:w="16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90A9B2" w14:textId="62F712EF" w:rsidR="002B6522" w:rsidRPr="0091484C" w:rsidRDefault="001B0B85" w:rsidP="00A44362">
            <w:pPr>
              <w:jc w:val="right"/>
              <w:rPr>
                <w:sz w:val="20"/>
                <w:szCs w:val="20"/>
              </w:rPr>
            </w:pPr>
            <w:proofErr w:type="spellStart"/>
            <w:r w:rsidRPr="001B0B85">
              <w:rPr>
                <w:sz w:val="20"/>
                <w:szCs w:val="20"/>
              </w:rPr>
              <w:t>Raziskovalna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oprema</w:t>
            </w:r>
            <w:proofErr w:type="spellEnd"/>
            <w:r w:rsidRPr="001B0B85">
              <w:rPr>
                <w:sz w:val="20"/>
                <w:szCs w:val="20"/>
              </w:rPr>
              <w:t xml:space="preserve">, ki </w:t>
            </w:r>
            <w:proofErr w:type="spellStart"/>
            <w:r w:rsidRPr="001B0B85">
              <w:rPr>
                <w:sz w:val="20"/>
                <w:szCs w:val="20"/>
              </w:rPr>
              <w:t>omogoča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izvedbo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raziskav</w:t>
            </w:r>
            <w:proofErr w:type="spellEnd"/>
            <w:r w:rsidRPr="001B0B85">
              <w:rPr>
                <w:sz w:val="20"/>
                <w:szCs w:val="20"/>
              </w:rPr>
              <w:t xml:space="preserve"> in </w:t>
            </w:r>
            <w:proofErr w:type="spellStart"/>
            <w:r w:rsidRPr="001B0B85">
              <w:rPr>
                <w:sz w:val="20"/>
                <w:szCs w:val="20"/>
              </w:rPr>
              <w:t>terenskih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eksperimentov</w:t>
            </w:r>
            <w:proofErr w:type="spellEnd"/>
            <w:r w:rsidRPr="001B0B85">
              <w:rPr>
                <w:sz w:val="20"/>
                <w:szCs w:val="20"/>
              </w:rPr>
              <w:t xml:space="preserve"> v </w:t>
            </w:r>
            <w:proofErr w:type="spellStart"/>
            <w:r w:rsidRPr="001B0B85">
              <w:rPr>
                <w:sz w:val="20"/>
                <w:szCs w:val="20"/>
              </w:rPr>
              <w:t>poljedelstvu</w:t>
            </w:r>
            <w:proofErr w:type="spellEnd"/>
            <w:r w:rsidRPr="001B0B85">
              <w:rPr>
                <w:sz w:val="20"/>
                <w:szCs w:val="20"/>
              </w:rPr>
              <w:t xml:space="preserve">, </w:t>
            </w:r>
            <w:proofErr w:type="spellStart"/>
            <w:r w:rsidRPr="001B0B85">
              <w:rPr>
                <w:sz w:val="20"/>
                <w:szCs w:val="20"/>
              </w:rPr>
              <w:t>vrtnarstvu</w:t>
            </w:r>
            <w:proofErr w:type="spellEnd"/>
            <w:r w:rsidRPr="001B0B85">
              <w:rPr>
                <w:sz w:val="20"/>
                <w:szCs w:val="20"/>
              </w:rPr>
              <w:t xml:space="preserve"> in </w:t>
            </w:r>
            <w:proofErr w:type="spellStart"/>
            <w:r w:rsidRPr="001B0B85">
              <w:rPr>
                <w:sz w:val="20"/>
                <w:szCs w:val="20"/>
              </w:rPr>
              <w:t>travništvu</w:t>
            </w:r>
            <w:proofErr w:type="spellEnd"/>
            <w:r w:rsidR="002B65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CAD088" w14:textId="77777777" w:rsidR="002B6522" w:rsidRPr="0091484C" w:rsidRDefault="002B6522" w:rsidP="002B6522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EB417" w14:textId="77777777" w:rsidR="002B6522" w:rsidRPr="0091484C" w:rsidRDefault="002B6522" w:rsidP="002B6522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3FC986" w14:textId="77777777" w:rsidR="002B6522" w:rsidRPr="0091484C" w:rsidRDefault="002B6522" w:rsidP="002B6522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1B0B85" w:rsidRPr="007A6E2C" w14:paraId="29929C04" w14:textId="77777777" w:rsidTr="002B6522">
        <w:tc>
          <w:tcPr>
            <w:tcW w:w="16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8DBB03" w14:textId="67E3C069" w:rsidR="001B0B85" w:rsidRDefault="001B0B85" w:rsidP="00A44362">
            <w:pPr>
              <w:jc w:val="right"/>
              <w:rPr>
                <w:sz w:val="20"/>
                <w:szCs w:val="20"/>
              </w:rPr>
            </w:pPr>
            <w:proofErr w:type="spellStart"/>
            <w:r w:rsidRPr="001B0B85">
              <w:rPr>
                <w:sz w:val="20"/>
                <w:szCs w:val="20"/>
              </w:rPr>
              <w:t>Raziskovalna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oprema</w:t>
            </w:r>
            <w:proofErr w:type="spellEnd"/>
            <w:r w:rsidRPr="001B0B85">
              <w:rPr>
                <w:sz w:val="20"/>
                <w:szCs w:val="20"/>
              </w:rPr>
              <w:t xml:space="preserve">, ki </w:t>
            </w:r>
            <w:proofErr w:type="spellStart"/>
            <w:r w:rsidRPr="001B0B85">
              <w:rPr>
                <w:sz w:val="20"/>
                <w:szCs w:val="20"/>
              </w:rPr>
              <w:t>omogoča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izvedbo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raziskav</w:t>
            </w:r>
            <w:proofErr w:type="spellEnd"/>
            <w:r w:rsidRPr="001B0B85">
              <w:rPr>
                <w:sz w:val="20"/>
                <w:szCs w:val="20"/>
              </w:rPr>
              <w:t xml:space="preserve"> in </w:t>
            </w:r>
            <w:proofErr w:type="spellStart"/>
            <w:r w:rsidRPr="001B0B85">
              <w:rPr>
                <w:sz w:val="20"/>
                <w:szCs w:val="20"/>
              </w:rPr>
              <w:t>terenskih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eksperimentov</w:t>
            </w:r>
            <w:proofErr w:type="spellEnd"/>
            <w:r w:rsidRPr="001B0B85">
              <w:rPr>
                <w:sz w:val="20"/>
                <w:szCs w:val="20"/>
              </w:rPr>
              <w:t xml:space="preserve"> v </w:t>
            </w:r>
            <w:proofErr w:type="spellStart"/>
            <w:r w:rsidRPr="001B0B85">
              <w:rPr>
                <w:sz w:val="20"/>
                <w:szCs w:val="20"/>
              </w:rPr>
              <w:t>sadjarstvu</w:t>
            </w:r>
            <w:proofErr w:type="spellEnd"/>
            <w:r w:rsidRPr="001B0B85">
              <w:rPr>
                <w:sz w:val="20"/>
                <w:szCs w:val="20"/>
              </w:rPr>
              <w:t xml:space="preserve">, </w:t>
            </w:r>
            <w:proofErr w:type="spellStart"/>
            <w:r w:rsidRPr="001B0B85">
              <w:rPr>
                <w:sz w:val="20"/>
                <w:szCs w:val="20"/>
              </w:rPr>
              <w:t>vinogradništvu</w:t>
            </w:r>
            <w:proofErr w:type="spellEnd"/>
            <w:r w:rsidRPr="001B0B85">
              <w:rPr>
                <w:sz w:val="20"/>
                <w:szCs w:val="20"/>
              </w:rPr>
              <w:t xml:space="preserve"> in </w:t>
            </w:r>
            <w:proofErr w:type="spellStart"/>
            <w:r w:rsidRPr="001B0B85">
              <w:rPr>
                <w:sz w:val="20"/>
                <w:szCs w:val="20"/>
              </w:rPr>
              <w:t>drugih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trajnih</w:t>
            </w:r>
            <w:proofErr w:type="spellEnd"/>
            <w:r w:rsidRPr="001B0B85">
              <w:rPr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sz w:val="20"/>
                <w:szCs w:val="20"/>
              </w:rPr>
              <w:t>nasadih</w:t>
            </w:r>
            <w:proofErr w:type="spellEnd"/>
          </w:p>
        </w:tc>
        <w:tc>
          <w:tcPr>
            <w:tcW w:w="12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4C6955" w14:textId="77777777" w:rsidR="001B0B85" w:rsidRPr="0091484C" w:rsidRDefault="001B0B85" w:rsidP="002B6522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71DCD6" w14:textId="77777777" w:rsidR="001B0B85" w:rsidRPr="0091484C" w:rsidRDefault="001B0B85" w:rsidP="002B6522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31DA5B" w14:textId="77777777" w:rsidR="001B0B85" w:rsidRPr="0091484C" w:rsidRDefault="001B0B85" w:rsidP="002B6522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</w:tbl>
    <w:p w14:paraId="28C82A67" w14:textId="77777777" w:rsidR="00A44362" w:rsidRDefault="00A44362" w:rsidP="002B6522">
      <w:pPr>
        <w:jc w:val="both"/>
        <w:rPr>
          <w:rFonts w:ascii="Arial" w:hAnsi="Arial" w:cs="Arial"/>
          <w:sz w:val="20"/>
          <w:szCs w:val="20"/>
        </w:rPr>
      </w:pPr>
    </w:p>
    <w:p w14:paraId="23309D2E" w14:textId="77777777" w:rsidR="002B6522" w:rsidRPr="007A6E2C" w:rsidRDefault="002B6522" w:rsidP="002B6522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Zavezujemo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se, da </w:t>
      </w:r>
      <w:proofErr w:type="spellStart"/>
      <w:r w:rsidRPr="007A6E2C">
        <w:rPr>
          <w:rFonts w:ascii="Arial" w:hAnsi="Arial" w:cs="Arial"/>
          <w:sz w:val="20"/>
          <w:szCs w:val="20"/>
        </w:rPr>
        <w:t>bomo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vse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obveznosti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izvršili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skladno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7A6E2C">
        <w:rPr>
          <w:rFonts w:ascii="Arial" w:hAnsi="Arial" w:cs="Arial"/>
          <w:sz w:val="20"/>
          <w:szCs w:val="20"/>
        </w:rPr>
        <w:t>zahtevami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naročnika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A6E2C">
        <w:rPr>
          <w:rFonts w:ascii="Arial" w:hAnsi="Arial" w:cs="Arial"/>
          <w:sz w:val="20"/>
          <w:szCs w:val="20"/>
        </w:rPr>
        <w:t>najkasneje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roku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določenem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razpisni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dokumentaciji</w:t>
      </w:r>
      <w:proofErr w:type="spellEnd"/>
      <w:r w:rsidRPr="007A6E2C">
        <w:rPr>
          <w:rFonts w:ascii="Arial" w:hAnsi="Arial" w:cs="Arial"/>
          <w:sz w:val="20"/>
          <w:szCs w:val="20"/>
        </w:rPr>
        <w:t>.  </w:t>
      </w:r>
    </w:p>
    <w:p w14:paraId="1B0AA11D" w14:textId="77777777" w:rsidR="002B6522" w:rsidRDefault="002B6522" w:rsidP="002B6522">
      <w:pPr>
        <w:spacing w:before="225"/>
        <w:jc w:val="both"/>
        <w:rPr>
          <w:rFonts w:ascii="Arial" w:hAnsi="Arial" w:cs="Arial"/>
          <w:b/>
          <w:bCs/>
          <w:sz w:val="22"/>
          <w:szCs w:val="22"/>
        </w:rPr>
      </w:pPr>
    </w:p>
    <w:p w14:paraId="01D3A03E" w14:textId="77777777" w:rsidR="002B6522" w:rsidRPr="00023EC5" w:rsidRDefault="002B6522" w:rsidP="002B6522">
      <w:pPr>
        <w:spacing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II</w:t>
      </w:r>
      <w:r>
        <w:rPr>
          <w:rFonts w:ascii="Arial" w:hAnsi="Arial" w:cs="Arial"/>
          <w:b/>
          <w:bCs/>
          <w:sz w:val="22"/>
          <w:szCs w:val="22"/>
        </w:rPr>
        <w:t>I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Rok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</w:p>
    <w:p w14:paraId="2EB721AC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sz w:val="22"/>
          <w:szCs w:val="22"/>
        </w:rPr>
        <w:t xml:space="preserve">120 </w:t>
      </w:r>
      <w:proofErr w:type="spellStart"/>
      <w:r w:rsidRPr="00023EC5">
        <w:rPr>
          <w:rFonts w:ascii="Arial" w:hAnsi="Arial" w:cs="Arial"/>
          <w:sz w:val="22"/>
          <w:szCs w:val="22"/>
        </w:rPr>
        <w:t>dni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predložitev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2939156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navedenega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Prekratka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pomeni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razlog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zavrnitev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323B7685" w14:textId="77777777" w:rsidR="002B6522" w:rsidRDefault="002B6522" w:rsidP="002B6522">
      <w:pPr>
        <w:spacing w:before="225"/>
        <w:jc w:val="both"/>
        <w:rPr>
          <w:rFonts w:ascii="Arial" w:hAnsi="Arial" w:cs="Arial"/>
          <w:b/>
          <w:bCs/>
          <w:sz w:val="22"/>
          <w:szCs w:val="22"/>
        </w:rPr>
      </w:pPr>
    </w:p>
    <w:p w14:paraId="2E3EA3D6" w14:textId="77777777" w:rsidR="002B6522" w:rsidRPr="00023EC5" w:rsidRDefault="002B6522" w:rsidP="002B6522">
      <w:pPr>
        <w:spacing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lastRenderedPageBreak/>
        <w:t>I</w:t>
      </w:r>
      <w:r>
        <w:rPr>
          <w:rFonts w:ascii="Arial" w:hAnsi="Arial" w:cs="Arial"/>
          <w:b/>
          <w:bCs/>
          <w:sz w:val="22"/>
          <w:szCs w:val="22"/>
        </w:rPr>
        <w:t>V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plačilu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 </w:t>
      </w:r>
    </w:p>
    <w:p w14:paraId="34200237" w14:textId="77777777" w:rsidR="002B6522" w:rsidRPr="00E64578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Plačila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opravijo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izdanih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Plačila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izvedejo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vzorca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izpodbija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dolžan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plačati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nesporni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Roki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podizvajalcem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enaki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izvajalca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Izvajalec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izstavi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elektronski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obliki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)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spletnega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portala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Kot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uradni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vnosa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sistem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4B01B7AB" w14:textId="77777777" w:rsidR="002B6522" w:rsidRPr="00E64578" w:rsidRDefault="002B6522" w:rsidP="002B6522">
      <w:pPr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Strinjamo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se, da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sprejeti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ter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da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primeru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odstopa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oddaje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ne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bodo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povrnjeni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ponudniku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stroški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izdelavo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1BF00419" w14:textId="77777777" w:rsidR="002B6522" w:rsidRDefault="002B6522" w:rsidP="002B652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1D9F8EA" w14:textId="77777777" w:rsidR="002B6522" w:rsidRDefault="002B6522" w:rsidP="002B652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22F0DF1" w14:textId="77777777" w:rsidR="002B6522" w:rsidRPr="00023EC5" w:rsidRDefault="002B6522" w:rsidP="002B652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 xml:space="preserve">V.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gospodarskem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subjektu</w:t>
      </w:r>
      <w:proofErr w:type="spellEnd"/>
    </w:p>
    <w:p w14:paraId="62367D5D" w14:textId="77777777" w:rsidR="002B6522" w:rsidRPr="00023EC5" w:rsidRDefault="002B6522" w:rsidP="002B652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NormalTablePHPDOCX"/>
        <w:tblW w:w="8745" w:type="dxa"/>
        <w:tblInd w:w="108" w:type="dxa"/>
        <w:shd w:val="clear" w:color="auto" w:fill="CCCCCC"/>
        <w:tblLook w:val="04A0" w:firstRow="1" w:lastRow="0" w:firstColumn="1" w:lastColumn="0" w:noHBand="0" w:noVBand="1"/>
      </w:tblPr>
      <w:tblGrid>
        <w:gridCol w:w="3343"/>
        <w:gridCol w:w="5402"/>
      </w:tblGrid>
      <w:tr w:rsidR="002B6522" w:rsidRPr="00023EC5" w14:paraId="4AE9EBC4" w14:textId="77777777" w:rsidTr="002B6522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743612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4B46DB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0F1E9F1C" w14:textId="77777777" w:rsidTr="002B6522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B069E7D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 OSEBE: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FAE48C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5EF34524" w14:textId="77777777" w:rsidTr="002B6522">
        <w:trPr>
          <w:trHeight w:val="20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CABD41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CB366A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4D81DDF4" w14:textId="77777777" w:rsidTr="002B6522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5B05E9B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2A22B2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774BBF39" w14:textId="77777777" w:rsidTr="002B6522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A2CCAF0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PRISTOJNI FINANČNI URAD: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71FEE0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36BDF33F" w14:textId="77777777" w:rsidTr="002B6522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F3E49F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96656E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375CC0AF" w14:textId="77777777" w:rsidTr="002B6522">
        <w:trPr>
          <w:trHeight w:val="392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2979E6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 RAČUNOV: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36475E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52415A07" w14:textId="77777777" w:rsidTr="002B6522">
        <w:trPr>
          <w:trHeight w:val="376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C58C3C0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5A9635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28FBA0C9" w14:textId="77777777" w:rsidTr="002B6522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27923D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RAZVRSTITEV DRUŽBE PO ZGD: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mikro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majhna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srednja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ali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velika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družba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2203E0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380CFB4B" w14:textId="77777777" w:rsidTr="002B6522">
        <w:trPr>
          <w:trHeight w:val="783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85414F6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ČLANI UPRAVNEGA IN VODSTVENEGA ORGANA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zakoniti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zastopniki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člani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uprave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ipd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.)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B50852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723AF18A" w14:textId="77777777" w:rsidTr="002B6522">
        <w:trPr>
          <w:trHeight w:val="56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5114D5A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ČLANI NADZORNEGA ORGANA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če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ga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subjekt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ima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D15F1E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4588392B" w14:textId="77777777" w:rsidTr="002B6522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A512DB2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POOBLAŠČENCI ZA ZASTOPANJE, ODLOČANJE ALI NADZOR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prokuristi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52FB86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023EC5" w14:paraId="5A845204" w14:textId="77777777" w:rsidTr="002B6522">
        <w:trPr>
          <w:trHeight w:val="1159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05F945" w14:textId="77777777" w:rsidR="002B6522" w:rsidRPr="0091484C" w:rsidRDefault="002B6522" w:rsidP="002B65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lastRenderedPageBreak/>
              <w:t>POOBLAŠČENA OSEBA ZA VROČANJE: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 xml:space="preserve">Ime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priimek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ulica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hišna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številka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kraj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 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izpolni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ponudnik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nima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sedeža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388CF3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tbl>
      <w:tblPr>
        <w:tblStyle w:val="NormalTablePHPDOCX"/>
        <w:tblpPr w:leftFromText="180" w:rightFromText="180" w:vertAnchor="text" w:horzAnchor="margin" w:tblpY="42"/>
        <w:tblW w:w="8745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2B6522" w:rsidRPr="00023EC5" w14:paraId="04529FD7" w14:textId="77777777" w:rsidTr="002B6522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14B5A84" w14:textId="77777777" w:rsidR="002B6522" w:rsidRPr="0091484C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2DC457B" w14:textId="77777777" w:rsidR="002B6522" w:rsidRDefault="002B6522" w:rsidP="002B6522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37625D1F" w14:textId="77777777" w:rsidR="002B6522" w:rsidRDefault="002B6522" w:rsidP="002B6522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539B3525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>
              <w:rPr>
                <w:rFonts w:ascii="Arial" w:hAnsi="Arial" w:cs="Arial"/>
                <w:position w:val="-2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proofErr w:type="gramStart"/>
            <w:r>
              <w:rPr>
                <w:rFonts w:ascii="Arial" w:hAnsi="Arial" w:cs="Arial"/>
                <w:position w:val="-2"/>
                <w:sz w:val="22"/>
                <w:szCs w:val="22"/>
              </w:rPr>
              <w:t xml:space="preserve">)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</w:t>
            </w:r>
            <w:proofErr w:type="gram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position w:val="-2"/>
                <w:sz w:val="22"/>
                <w:szCs w:val="22"/>
              </w:rPr>
              <w:br/>
            </w:r>
          </w:p>
        </w:tc>
      </w:tr>
    </w:tbl>
    <w:p w14:paraId="70CAB4F3" w14:textId="77777777" w:rsidR="002B6522" w:rsidRDefault="002B6522" w:rsidP="002B6522">
      <w:pPr>
        <w:rPr>
          <w:rFonts w:ascii="Arial" w:hAnsi="Arial" w:cs="Arial"/>
          <w:sz w:val="22"/>
          <w:szCs w:val="22"/>
        </w:rPr>
      </w:pPr>
    </w:p>
    <w:p w14:paraId="2B8CB0CF" w14:textId="77777777" w:rsidR="002B6522" w:rsidRDefault="002B6522" w:rsidP="002B6522">
      <w:pPr>
        <w:jc w:val="right"/>
        <w:rPr>
          <w:rFonts w:ascii="Arial" w:hAnsi="Arial" w:cs="Arial"/>
          <w:sz w:val="22"/>
          <w:szCs w:val="22"/>
        </w:rPr>
      </w:pPr>
    </w:p>
    <w:p w14:paraId="4F67C9A5" w14:textId="77777777" w:rsidR="002B6522" w:rsidRDefault="002B6522" w:rsidP="002B6522">
      <w:pPr>
        <w:jc w:val="right"/>
        <w:rPr>
          <w:rFonts w:ascii="Arial" w:hAnsi="Arial" w:cs="Arial"/>
          <w:sz w:val="22"/>
          <w:szCs w:val="22"/>
        </w:rPr>
      </w:pPr>
    </w:p>
    <w:p w14:paraId="7F4B7CB6" w14:textId="77777777" w:rsidR="001B0B85" w:rsidRDefault="001B0B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BAF8D9D" w14:textId="1C979C14" w:rsidR="002B6522" w:rsidRPr="00023EC5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2</w:t>
      </w:r>
    </w:p>
    <w:p w14:paraId="78D8B598" w14:textId="77777777" w:rsidR="002B6522" w:rsidRDefault="002B6522" w:rsidP="002B6522">
      <w:pPr>
        <w:pStyle w:val="Heading1"/>
        <w:rPr>
          <w:rFonts w:cs="Arial"/>
          <w:sz w:val="22"/>
          <w:szCs w:val="22"/>
        </w:rPr>
      </w:pPr>
    </w:p>
    <w:p w14:paraId="2CBB8833" w14:textId="77777777" w:rsidR="002B6522" w:rsidRPr="00023EC5" w:rsidRDefault="002B6522" w:rsidP="002B6522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Krovna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</w:p>
    <w:p w14:paraId="3164C94C" w14:textId="3B696E6E" w:rsidR="002B6522" w:rsidRPr="001B0B85" w:rsidRDefault="002B6522" w:rsidP="002B6522">
      <w:pPr>
        <w:spacing w:before="224" w:after="224"/>
        <w:jc w:val="both"/>
        <w:outlineLvl w:val="1"/>
        <w:rPr>
          <w:rFonts w:ascii="Arial" w:hAnsi="Arial" w:cs="Arial"/>
          <w:sz w:val="20"/>
          <w:szCs w:val="20"/>
          <w:highlight w:val="yellow"/>
          <w:lang w:val="de-DE"/>
        </w:rPr>
      </w:pPr>
      <w:r w:rsidRPr="001B0B85">
        <w:rPr>
          <w:rFonts w:ascii="Arial" w:hAnsi="Arial" w:cs="Arial"/>
          <w:sz w:val="20"/>
          <w:szCs w:val="20"/>
          <w:lang w:val="de-DE"/>
        </w:rPr>
        <w:t xml:space="preserve">V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zvezi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javnim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naročilom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1B0B85">
        <w:rPr>
          <w:rFonts w:ascii="Arial" w:hAnsi="Arial" w:cs="Arial"/>
          <w:sz w:val="20"/>
          <w:szCs w:val="20"/>
          <w:lang w:val="de-DE"/>
        </w:rPr>
        <w:t>naslovom</w:t>
      </w:r>
      <w:proofErr w:type="spellEnd"/>
      <w:r w:rsidRPr="001B0B85">
        <w:rPr>
          <w:rFonts w:ascii="Arial" w:hAnsi="Arial" w:cs="Arial"/>
          <w:sz w:val="20"/>
          <w:szCs w:val="20"/>
          <w:lang w:val="de-DE"/>
        </w:rPr>
        <w:t xml:space="preserve">: </w:t>
      </w:r>
      <w:r w:rsidRPr="001B0B85">
        <w:rPr>
          <w:rFonts w:ascii="Arial" w:hAnsi="Arial" w:cs="Arial"/>
          <w:b/>
          <w:bCs/>
          <w:sz w:val="20"/>
          <w:szCs w:val="20"/>
        </w:rPr>
        <w:t>”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Raziskovalna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infrastruktura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za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raziskave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razvoj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naprednih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robotiziranih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digitalnih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tehnologij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v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kmetijstvu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za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prilagajanje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podnebnim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spremembam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ter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trajnostno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rabo</w:t>
      </w:r>
      <w:proofErr w:type="spellEnd"/>
      <w:r w:rsidR="001B0B85" w:rsidRPr="001B0B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sz w:val="20"/>
          <w:szCs w:val="20"/>
        </w:rPr>
        <w:t>virov</w:t>
      </w:r>
      <w:proofErr w:type="spellEnd"/>
      <w:r w:rsidR="001B0B85">
        <w:rPr>
          <w:rFonts w:ascii="Arial" w:hAnsi="Arial" w:cs="Arial"/>
          <w:b/>
          <w:bCs/>
          <w:sz w:val="20"/>
          <w:szCs w:val="20"/>
        </w:rPr>
        <w:t>”</w:t>
      </w:r>
    </w:p>
    <w:p w14:paraId="028B2801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B3CD3">
        <w:rPr>
          <w:rFonts w:ascii="Arial" w:hAnsi="Arial" w:cs="Arial"/>
          <w:sz w:val="22"/>
          <w:szCs w:val="22"/>
          <w:u w:val="single"/>
        </w:rPr>
        <w:t>________________________________________________________________</w:t>
      </w:r>
      <w:r w:rsidRPr="005B3CD3">
        <w:rPr>
          <w:rFonts w:ascii="Arial" w:hAnsi="Arial" w:cs="Arial"/>
          <w:sz w:val="22"/>
          <w:szCs w:val="22"/>
        </w:rPr>
        <w:t>,</w:t>
      </w:r>
    </w:p>
    <w:p w14:paraId="2F8A551A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i/>
          <w:iCs/>
          <w:sz w:val="22"/>
          <w:szCs w:val="22"/>
        </w:rPr>
        <w:t>(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naziv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ponudnika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ponudbi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podizvajalca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>)</w:t>
      </w:r>
    </w:p>
    <w:p w14:paraId="68EF9CC3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</w:rPr>
        <w:t>polno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odgovornostjo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0C8BB7C4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4B5DDF46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kopije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priloženi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originalom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B4B52A0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odškodninskega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najugodnejši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. da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3ADA7EE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dejanskemu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8102D33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soglašamo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FA2F245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spoštovali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varstvu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934F48B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zanesljiv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izkušnjami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ugledom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razpolagamo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zadostnimi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zmogljivostmi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F964A2C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pravilniki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standardi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navodili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priporočili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normativi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okoljevarstvenimi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3A82D03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delavci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5D39A51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1D3E12E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8726DB1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8E6D9D2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skliceval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zagotavljali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zadoščal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priznanje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namesto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B3F21CF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000D7D9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strinjamo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pristopamo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B65448C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70388DA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izdelavi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pregledali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razpoložljivo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DA5DA3B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relevantno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EB1C466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4C87B63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prevzete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količini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A324209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151C082C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absolutna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prepoved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35.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ZIntPK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F723C99" w14:textId="77777777" w:rsidR="002B6522" w:rsidRPr="0091484C" w:rsidRDefault="002B6522" w:rsidP="002B652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prilogah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resnični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verodostojni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6715892E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naslednje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obvezne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zakonskimi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in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naročnika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2E2E0803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403CA5A5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dovoljenje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71AB6F0C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register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8D023D5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oseba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vodstvenega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storitve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kaznivega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naštetega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prvem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ZJN-3,</w:t>
            </w:r>
          </w:p>
          <w:p w14:paraId="43FB819D" w14:textId="77777777" w:rsidR="002B6522" w:rsidRPr="0091484C" w:rsidRDefault="002B6522" w:rsidP="002B652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uvrstitve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evidenco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stranskimi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sankcijami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22A838B5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likvidacije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družbe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upravitelj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sodišče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položaj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posledicami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2A9434F9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zapadlih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neplačanih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denarnih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finančno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pobira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50 EUR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2C0F74C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gram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</w:t>
            </w:r>
            <w:proofErr w:type="gram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nepredloženih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obračunov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odtegljajev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dohodke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0FDBD2FD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potekom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dvakrat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globa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prekrška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plačili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časom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počitki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civilnega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kljub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obstoju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elementov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F39E61C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učinek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preprečevati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izkrivljati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konkurenco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B3DB4D5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ravnanjem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394F488A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zavajajoče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razlage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319EA509" w14:textId="77777777" w:rsidR="002B6522" w:rsidRPr="0091484C" w:rsidRDefault="002B6522" w:rsidP="002B652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izpolnjujemo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6F62857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vse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razpisne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dokumentacije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katere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je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navedeno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se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izpolnjevanje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izkazuje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>!</w:t>
      </w:r>
    </w:p>
    <w:p w14:paraId="1C7675DD" w14:textId="10E1F4BD" w:rsidR="002B6522" w:rsidRDefault="002B6522" w:rsidP="002B6522">
      <w:pPr>
        <w:tabs>
          <w:tab w:val="left" w:pos="3261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Spodaj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podpisani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dajem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uradno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soglasje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, da 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KMETIJSKI INŠTITUT </w:t>
      </w:r>
      <w:proofErr w:type="gram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SLOVENIJE, 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proofErr w:type="gram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. 17, 1000 </w:t>
      </w:r>
      <w:proofErr w:type="gram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Ljubljana, </w:t>
      </w:r>
      <w:r w:rsidRPr="0091484C">
        <w:rPr>
          <w:rFonts w:ascii="Arial" w:hAnsi="Arial" w:cs="Arial"/>
          <w:sz w:val="20"/>
          <w:szCs w:val="20"/>
          <w:lang w:val="de-DE"/>
        </w:rPr>
        <w:t xml:space="preserve"> v</w:t>
      </w:r>
      <w:proofErr w:type="gram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zvezi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oddajo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javnega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naročila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naslovom</w:t>
      </w:r>
      <w:proofErr w:type="spellEnd"/>
      <w:r>
        <w:rPr>
          <w:rFonts w:ascii="Arial" w:hAnsi="Arial" w:cs="Arial"/>
          <w:sz w:val="20"/>
          <w:szCs w:val="20"/>
          <w:lang w:val="de-DE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511A67">
        <w:rPr>
          <w:rFonts w:ascii="Arial" w:hAnsi="Arial" w:cs="Arial"/>
          <w:b/>
          <w:bCs/>
          <w:sz w:val="20"/>
          <w:szCs w:val="20"/>
        </w:rPr>
        <w:t>”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Raziskovalna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infrastruktura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za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raziskave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in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razvoj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naprednih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robotiziranih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in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digitalnih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tehnologij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v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kmetijstvu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za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prilagajanje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podnebnim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spremembam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ter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trajnostno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rabo</w:t>
      </w:r>
      <w:proofErr w:type="spellEnd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1B0B85" w:rsidRPr="001B0B85">
        <w:rPr>
          <w:rFonts w:asciiTheme="minorHAnsi" w:hAnsiTheme="minorHAnsi" w:cstheme="minorHAnsi"/>
          <w:b/>
          <w:bCs/>
          <w:sz w:val="22"/>
          <w:szCs w:val="22"/>
        </w:rPr>
        <w:t>virov</w:t>
      </w:r>
      <w:proofErr w:type="spellEnd"/>
      <w:r w:rsidRPr="00511A67"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objavljenega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na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Portalu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javnih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naročil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pod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številko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____________</w:t>
      </w:r>
      <w:proofErr w:type="gram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_ ,</w:t>
      </w:r>
      <w:proofErr w:type="gram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pridobi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podatke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preveritev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ponudbe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89.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členom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ZJN-3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enotnem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informacijskem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sistemu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–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eDosje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deve</w:t>
      </w:r>
      <w:r>
        <w:rPr>
          <w:rFonts w:ascii="Arial" w:hAnsi="Arial" w:cs="Arial"/>
          <w:sz w:val="20"/>
          <w:szCs w:val="20"/>
          <w:lang w:val="de-DE"/>
        </w:rPr>
        <w:t>tega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odstavka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77.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člena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ZJN-3.</w:t>
      </w:r>
    </w:p>
    <w:p w14:paraId="2F2789DA" w14:textId="77777777" w:rsidR="001B0B85" w:rsidRPr="0091484C" w:rsidRDefault="001B0B85" w:rsidP="002B6522">
      <w:pPr>
        <w:tabs>
          <w:tab w:val="left" w:pos="3261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2B6522" w:rsidRPr="0091484C" w14:paraId="19D3F104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794541D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06B922F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Ime in </w:t>
            </w:r>
            <w:proofErr w:type="spellStart"/>
            <w:r>
              <w:rPr>
                <w:rFonts w:ascii="Arial" w:hAnsi="Arial" w:cs="Arial"/>
                <w:position w:val="-2"/>
                <w:sz w:val="20"/>
                <w:szCs w:val="20"/>
              </w:rPr>
              <w:t>priimek</w:t>
            </w:r>
            <w:proofErr w:type="spellEnd"/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position w:val="-2"/>
                <w:sz w:val="20"/>
                <w:szCs w:val="20"/>
              </w:rPr>
              <w:t>podpis</w:t>
            </w:r>
            <w:proofErr w:type="spellEnd"/>
            <w:proofErr w:type="gramStart"/>
            <w:r>
              <w:rPr>
                <w:rFonts w:ascii="Arial" w:hAnsi="Arial" w:cs="Arial"/>
                <w:position w:val="-2"/>
                <w:sz w:val="20"/>
                <w:szCs w:val="20"/>
              </w:rPr>
              <w:t>):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_</w:t>
            </w:r>
            <w:proofErr w:type="gram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___________________</w:t>
            </w:r>
          </w:p>
        </w:tc>
      </w:tr>
      <w:tr w:rsidR="002B6522" w:rsidRPr="0091484C" w14:paraId="292E7BED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D1D50E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E77989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B10E06" w14:textId="77777777" w:rsidR="002B6522" w:rsidRDefault="002B6522" w:rsidP="002B6522">
      <w:pPr>
        <w:jc w:val="right"/>
        <w:rPr>
          <w:rFonts w:ascii="Arial" w:hAnsi="Arial" w:cs="Arial"/>
          <w:sz w:val="22"/>
          <w:szCs w:val="22"/>
        </w:rPr>
      </w:pPr>
    </w:p>
    <w:p w14:paraId="5C73B234" w14:textId="77777777" w:rsidR="002B6522" w:rsidRPr="00511A67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3</w:t>
      </w:r>
    </w:p>
    <w:p w14:paraId="5D884D4E" w14:textId="77777777" w:rsidR="002B6522" w:rsidRDefault="002B6522" w:rsidP="002B6522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510A9010" w14:textId="77777777" w:rsidR="002B6522" w:rsidRPr="00511A67" w:rsidRDefault="002B6522" w:rsidP="002B6522">
      <w:pPr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de-DE" w:eastAsia="sl-SI"/>
        </w:rPr>
        <w:t>ESPD</w:t>
      </w:r>
    </w:p>
    <w:p w14:paraId="1D4590C7" w14:textId="77777777" w:rsidR="002B6522" w:rsidRPr="00511A67" w:rsidRDefault="002B6522" w:rsidP="002B6522">
      <w:pPr>
        <w:spacing w:before="225" w:after="225"/>
        <w:jc w:val="both"/>
        <w:rPr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razdelek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»ESPD –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«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*.xml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datoteke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obrazca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priložen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razpisni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.</w:t>
      </w:r>
    </w:p>
    <w:p w14:paraId="10CFE967" w14:textId="77777777" w:rsidR="002B6522" w:rsidRPr="00511A67" w:rsidRDefault="002B6522" w:rsidP="002B6522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e-JN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povezavi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https://ejn.gov.si/espd/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ESDP,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katero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brezplačna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ESPD. 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ga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osnovnimi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poslovnimi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načinu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predložitve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samostojna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sklicevanjem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zmogljivosti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vec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) ter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opredeli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sodelovanje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uporabljenih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razlogov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izključitev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soglaša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tudi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njegov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status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posamezni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uradni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evidenci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izvede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enotnem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informacijskem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1339D65C" w14:textId="77777777" w:rsidR="002B6522" w:rsidRPr="00511A67" w:rsidRDefault="002B6522" w:rsidP="002B6522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okviru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javnih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naročil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registracija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mogoc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najbolj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razširjenih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brskalnikih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Microsoft Edge, Google Chrome, Mozilla Firefox).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postopoma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tako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ESPD po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zaključku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vsakokratne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shrani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računalniku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mediju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2CE134E8" w14:textId="77777777" w:rsidR="002B6522" w:rsidRPr="00023EC5" w:rsidRDefault="002B6522" w:rsidP="002B6522">
      <w:pPr>
        <w:rPr>
          <w:rFonts w:ascii="Arial" w:hAnsi="Arial" w:cs="Arial"/>
          <w:sz w:val="22"/>
          <w:szCs w:val="22"/>
        </w:rPr>
        <w:sectPr w:rsidR="002B6522" w:rsidRPr="00023EC5" w:rsidSect="003861FE">
          <w:footerReference w:type="default" r:id="rId12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56B76592" w14:textId="77777777" w:rsidR="002B6522" w:rsidRPr="00511A67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4</w:t>
      </w:r>
    </w:p>
    <w:p w14:paraId="54C08235" w14:textId="77777777" w:rsidR="002B6522" w:rsidRPr="00511A67" w:rsidRDefault="002B6522" w:rsidP="002B6522">
      <w:pPr>
        <w:rPr>
          <w:rFonts w:ascii="Arial" w:hAnsi="Arial" w:cs="Arial"/>
          <w:sz w:val="22"/>
          <w:szCs w:val="22"/>
        </w:rPr>
      </w:pPr>
    </w:p>
    <w:p w14:paraId="785001DE" w14:textId="77777777" w:rsidR="002B6522" w:rsidRPr="00511A67" w:rsidRDefault="002B6522" w:rsidP="002B6522">
      <w:pPr>
        <w:spacing w:after="120"/>
        <w:rPr>
          <w:rFonts w:ascii="Arial" w:hAnsi="Arial" w:cs="Arial"/>
          <w:sz w:val="22"/>
          <w:szCs w:val="22"/>
        </w:rPr>
      </w:pPr>
    </w:p>
    <w:p w14:paraId="3064A0F4" w14:textId="77777777" w:rsidR="002B6522" w:rsidRPr="00511A67" w:rsidRDefault="002B6522" w:rsidP="002B6522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 ČLANOV ORGANOV IN ZASTOPNIKOV GOSPODARSKEGA SUBJEKTA</w:t>
      </w:r>
    </w:p>
    <w:p w14:paraId="1F7F7B7F" w14:textId="77777777" w:rsidR="002B6522" w:rsidRPr="00511A67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</w:p>
    <w:tbl>
      <w:tblPr>
        <w:tblStyle w:val="TableGridPHPDOCX"/>
        <w:tblW w:w="8734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30"/>
        <w:gridCol w:w="6404"/>
      </w:tblGrid>
      <w:tr w:rsidR="002B6522" w:rsidRPr="00511A67" w14:paraId="6B9D5F86" w14:textId="77777777" w:rsidTr="002B6522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B17C38" w14:textId="77777777" w:rsidR="002B6522" w:rsidRPr="00511A67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Naziv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F75C51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30C8AF92" w14:textId="77777777" w:rsidTr="002B6522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667831" w14:textId="77777777" w:rsidR="002B6522" w:rsidRPr="00511A67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Sedež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1DA17A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7383FBCE" w14:textId="77777777" w:rsidTr="002B6522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043D3F" w14:textId="77777777" w:rsidR="002B6522" w:rsidRPr="00511A67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Matična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AE5F1F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17CF04D2" w14:textId="77777777" w:rsidTr="002B6522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5FFBFB" w14:textId="77777777" w:rsidR="002B6522" w:rsidRPr="00511A67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Davčna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52A69F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7BF8A4B5" w14:textId="77777777" w:rsidR="002B6522" w:rsidRPr="00511A67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0CD3AB58" w14:textId="77777777" w:rsidR="002B6522" w:rsidRPr="00511A67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</w:t>
      </w:r>
    </w:p>
    <w:tbl>
      <w:tblPr>
        <w:tblStyle w:val="TableGridPHPDOCX"/>
        <w:tblW w:w="8625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524"/>
        <w:gridCol w:w="3844"/>
        <w:gridCol w:w="2257"/>
      </w:tblGrid>
      <w:tr w:rsidR="002B6522" w:rsidRPr="00511A67" w14:paraId="3D710D49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F60FE8D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71227D0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Funkcija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gospodarskem subjektu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E8E2011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EMŠO*</w:t>
            </w:r>
          </w:p>
        </w:tc>
      </w:tr>
      <w:tr w:rsidR="002B6522" w:rsidRPr="00511A67" w14:paraId="68776EC1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5176C95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EAD5968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4BDD59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3DC9FF68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8E0D0A2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3B0AD9E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C016D46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2FE72A91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57FE9E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FCFB1F8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DEB1DE8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490F6AFB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258DBFC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5FC2E2F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84A089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52E7B17E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F87F666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E049161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4A067D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7432137E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D90FE93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E831209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557CBCB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20103B7B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022C66E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12334F8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EB3BAC1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62CF98AE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9C6AE75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61F9100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40A8651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511A67" w14:paraId="5876D9B4" w14:textId="77777777" w:rsidTr="002B6522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1214172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D8A462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92701A5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628AA229" w14:textId="77777777" w:rsidR="002B6522" w:rsidRPr="00511A67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* </w:t>
      </w:r>
      <w:proofErr w:type="spellStart"/>
      <w:proofErr w:type="gramStart"/>
      <w:r w:rsidRPr="00511A67">
        <w:rPr>
          <w:rFonts w:ascii="Arial" w:hAnsi="Arial" w:cs="Arial"/>
          <w:color w:val="000000"/>
          <w:sz w:val="22"/>
          <w:szCs w:val="22"/>
        </w:rPr>
        <w:t>podatek</w:t>
      </w:r>
      <w:proofErr w:type="spellEnd"/>
      <w:proofErr w:type="gram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</w:p>
    <w:p w14:paraId="7B7BDB94" w14:textId="77777777" w:rsidR="002B6522" w:rsidRPr="00511A67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pridržuje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dopolnitev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overjeno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izjavo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fizičnih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oseb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dan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pooblastilo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pridobitev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Kazenske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evidence,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navedeno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nedelovanja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2B6522" w:rsidRPr="00511A67" w14:paraId="71333EF9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9A3B10E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7CC3C53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2B6522" w:rsidRPr="00511A67" w14:paraId="66542C20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03DC5A" w14:textId="77777777" w:rsidR="002B6522" w:rsidRPr="00511A67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29594F" w14:textId="77777777" w:rsidR="002B6522" w:rsidRPr="00511A67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462DAE5A" w14:textId="77777777" w:rsidR="002B6522" w:rsidRPr="00511A67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61868DA8" w14:textId="77777777" w:rsidR="002B6522" w:rsidRPr="00511A67" w:rsidRDefault="002B6522" w:rsidP="002B6522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V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primeru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nastopa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s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partnerji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in/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ali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podizvajalci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, je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potrebno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seznam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predložiti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tudi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za PARTNERJE in PODIZVAJALCE. </w:t>
      </w:r>
    </w:p>
    <w:p w14:paraId="3B913DCD" w14:textId="77777777" w:rsidR="002B6522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5</w:t>
      </w:r>
    </w:p>
    <w:p w14:paraId="4DFCB552" w14:textId="77777777" w:rsidR="002B6522" w:rsidRPr="00023EC5" w:rsidRDefault="002B6522" w:rsidP="002B6522">
      <w:pPr>
        <w:jc w:val="right"/>
        <w:rPr>
          <w:rFonts w:ascii="Arial" w:hAnsi="Arial" w:cs="Arial"/>
          <w:sz w:val="22"/>
          <w:szCs w:val="22"/>
        </w:rPr>
      </w:pPr>
    </w:p>
    <w:p w14:paraId="72C4DF15" w14:textId="77777777" w:rsidR="002B6522" w:rsidRPr="00023EC5" w:rsidRDefault="002B6522" w:rsidP="002B6522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Referenčna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lista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gospodarskega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subjekta</w:t>
      </w:r>
      <w:proofErr w:type="spellEnd"/>
    </w:p>
    <w:p w14:paraId="05AF0FBC" w14:textId="77777777" w:rsidR="002B6522" w:rsidRPr="00E64578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__________________________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kazensko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materialno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odgovornostjo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sledeče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referenčne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27FB5060" w14:textId="77777777" w:rsidR="002B6522" w:rsidRPr="00E64578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> </w:t>
      </w:r>
    </w:p>
    <w:tbl>
      <w:tblPr>
        <w:tblStyle w:val="TableGridPHPDOCX"/>
        <w:tblW w:w="9356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69"/>
        <w:gridCol w:w="1316"/>
        <w:gridCol w:w="2268"/>
        <w:gridCol w:w="1276"/>
        <w:gridCol w:w="1842"/>
        <w:gridCol w:w="1985"/>
      </w:tblGrid>
      <w:tr w:rsidR="002B6522" w:rsidRPr="008A2A72" w14:paraId="6DC44B7A" w14:textId="77777777" w:rsidTr="002B6522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F474BBD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Zap.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št</w:t>
            </w:r>
            <w:proofErr w:type="spellEnd"/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D317BD6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Naročnik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naziv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naslov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)</w:t>
            </w: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96996AA" w14:textId="77777777" w:rsidR="001B0B85" w:rsidRDefault="002B6522" w:rsidP="008A23FB">
            <w:pPr>
              <w:jc w:val="center"/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Predmet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(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navedba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ali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je 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bila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v 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okviru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referenčnega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posla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izvedena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dobava</w:t>
            </w:r>
            <w:proofErr w:type="spellEnd"/>
            <w:r w:rsid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  <w:p w14:paraId="3C04C89E" w14:textId="77777777" w:rsidR="001B0B85" w:rsidRDefault="001B0B85" w:rsidP="008A23FB">
            <w:pPr>
              <w:jc w:val="center"/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</w:pPr>
          </w:p>
          <w:p w14:paraId="33FB364A" w14:textId="77777777" w:rsidR="001B0B85" w:rsidRDefault="001B0B85" w:rsidP="001B0B85">
            <w:pPr>
              <w:jc w:val="both"/>
            </w:pPr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 xml:space="preserve">V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>zvezi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 xml:space="preserve"> s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>sklopom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 xml:space="preserve"> 1:</w:t>
            </w:r>
          </w:p>
          <w:p w14:paraId="78BBD48F" w14:textId="1A0B28D1" w:rsidR="002B6522" w:rsidRDefault="001B0B85" w:rsidP="001B0B85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</w:pPr>
            <w:proofErr w:type="spellStart"/>
            <w:r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</w:t>
            </w:r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aziskovaln</w:t>
            </w:r>
            <w:r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e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oprem</w:t>
            </w:r>
            <w:r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e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, ki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omogoča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izvedbo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raziskav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in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terenskih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eksperimentov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v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poljedelstvu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,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vrtnarstvu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in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travništvu</w:t>
            </w:r>
            <w:proofErr w:type="spellEnd"/>
            <w:r w:rsidR="002B6522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</w:p>
          <w:p w14:paraId="33E66AF0" w14:textId="77777777" w:rsidR="001B0B85" w:rsidRDefault="001B0B85" w:rsidP="001B0B85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</w:pPr>
          </w:p>
          <w:p w14:paraId="6C1CE57B" w14:textId="1DE16F46" w:rsidR="001B0B85" w:rsidRDefault="001B0B85" w:rsidP="001B0B85">
            <w:pPr>
              <w:jc w:val="both"/>
            </w:pPr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 xml:space="preserve">V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>zvezi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 xml:space="preserve"> s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>sklopom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 xml:space="preserve"> </w:t>
            </w:r>
            <w:r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>2</w:t>
            </w:r>
            <w:r w:rsidRPr="001B0B85">
              <w:rPr>
                <w:rFonts w:ascii="Arial" w:hAnsi="Arial" w:cs="Arial"/>
                <w:position w:val="-2"/>
                <w:sz w:val="18"/>
                <w:szCs w:val="18"/>
                <w:u w:val="single"/>
                <w:shd w:val="clear" w:color="auto" w:fill="CCCCCC"/>
              </w:rPr>
              <w:t>:</w:t>
            </w:r>
          </w:p>
          <w:p w14:paraId="2B9C8284" w14:textId="6756A716" w:rsidR="001B0B85" w:rsidRDefault="001B0B85" w:rsidP="001B0B85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</w:pPr>
            <w:proofErr w:type="spellStart"/>
            <w:r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</w:t>
            </w:r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aziskovaln</w:t>
            </w:r>
            <w:r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e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oprem</w:t>
            </w:r>
            <w:r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e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, ki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omogoča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izvedbo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raziskav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in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terenskih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eksperimentov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v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sadjarstvu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,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vinogradništvu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in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drugih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trajnih</w:t>
            </w:r>
            <w:proofErr w:type="spellEnd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nasadih</w:t>
            </w:r>
            <w:proofErr w:type="spellEnd"/>
          </w:p>
          <w:p w14:paraId="0E68830F" w14:textId="11AD1FD9" w:rsidR="001B0B85" w:rsidRPr="00023EC5" w:rsidRDefault="001B0B85" w:rsidP="001B0B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A788068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Datum </w:t>
            </w:r>
            <w:proofErr w:type="spellStart"/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BE30B31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Pogodbeni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znesek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brez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DDV), ki se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nanaša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referenčno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dobavo</w:t>
            </w:r>
            <w:proofErr w:type="spellEnd"/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03148D8" w14:textId="77777777" w:rsidR="002B6522" w:rsidRPr="00E64578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Kontaktna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oseba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naročniku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br/>
              <w:t>(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priimek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ter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telefon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e-mail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)</w:t>
            </w:r>
          </w:p>
        </w:tc>
      </w:tr>
      <w:tr w:rsidR="002B6522" w:rsidRPr="00023EC5" w14:paraId="403EAC44" w14:textId="77777777" w:rsidTr="002B6522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906C53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98804C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7EBCC6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1CD79D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887A27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C2F505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2B6522" w:rsidRPr="00023EC5" w14:paraId="1430721F" w14:textId="77777777" w:rsidTr="002B6522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637250" w14:textId="77777777" w:rsidR="002B6522" w:rsidRPr="00023EC5" w:rsidRDefault="002B6522" w:rsidP="002B6522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53715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BF2088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4FDD91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F3ED8E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ED06F4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2B6522" w:rsidRPr="00023EC5" w14:paraId="5220CBDE" w14:textId="77777777" w:rsidTr="002B6522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96BA93" w14:textId="77777777" w:rsidR="002B6522" w:rsidRPr="00023EC5" w:rsidRDefault="002B6522" w:rsidP="002B6522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804C6E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00E631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8B8B31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067A2C7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DC8D2D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2B6522" w:rsidRPr="00023EC5" w14:paraId="31228102" w14:textId="77777777" w:rsidTr="002B6522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9D94A" w14:textId="77777777" w:rsidR="002B6522" w:rsidRPr="00023EC5" w:rsidRDefault="002B6522" w:rsidP="002B6522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51DD52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A49324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ADABC3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A32FF5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7394DC" w14:textId="77777777" w:rsidR="002B6522" w:rsidRPr="00023EC5" w:rsidRDefault="002B6522" w:rsidP="002B6522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</w:tbl>
    <w:p w14:paraId="13BBEF57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2B6522" w:rsidRPr="00023EC5" w14:paraId="5DA8FEAF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BD98644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300B83E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2B6522" w:rsidRPr="00023EC5" w14:paraId="546DD610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3F6973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6BD2D82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8787B3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14B9FD5B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3E3941DC" w14:textId="77777777" w:rsidR="002B6522" w:rsidRPr="00023EC5" w:rsidRDefault="002B6522" w:rsidP="002B6522">
      <w:pPr>
        <w:rPr>
          <w:rFonts w:ascii="Arial" w:hAnsi="Arial" w:cs="Arial"/>
          <w:sz w:val="22"/>
          <w:szCs w:val="22"/>
        </w:rPr>
        <w:sectPr w:rsidR="002B6522" w:rsidRPr="00023EC5" w:rsidSect="003861FE">
          <w:footerReference w:type="default" r:id="rId13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35A0586F" w14:textId="77777777" w:rsidR="002B6522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6</w:t>
      </w:r>
    </w:p>
    <w:p w14:paraId="636D670D" w14:textId="77777777" w:rsidR="002B6522" w:rsidRPr="00D162AA" w:rsidRDefault="002B6522" w:rsidP="002B6522">
      <w:pPr>
        <w:jc w:val="right"/>
        <w:rPr>
          <w:rFonts w:ascii="Arial" w:hAnsi="Arial" w:cs="Arial"/>
          <w:sz w:val="22"/>
          <w:szCs w:val="22"/>
        </w:rPr>
      </w:pPr>
    </w:p>
    <w:p w14:paraId="7717378F" w14:textId="77777777" w:rsidR="002B6522" w:rsidRPr="00D162AA" w:rsidRDefault="002B6522" w:rsidP="002B6522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162AA">
        <w:rPr>
          <w:rFonts w:ascii="Arial" w:hAnsi="Arial" w:cs="Arial"/>
          <w:b/>
          <w:bCs/>
          <w:sz w:val="22"/>
          <w:szCs w:val="22"/>
        </w:rPr>
        <w:t>IZJAVA ZASTOPNIKA PODIZVAJALCA V ZVEZI Z IZPOLNJEVANJEM OBVEZNIH POGOJEV ZA PODIZVAJALCE</w:t>
      </w:r>
    </w:p>
    <w:p w14:paraId="50BB60FC" w14:textId="77777777" w:rsidR="002B6522" w:rsidRPr="00D162AA" w:rsidRDefault="002B6522" w:rsidP="002B6522">
      <w:pPr>
        <w:spacing w:after="120"/>
        <w:jc w:val="center"/>
        <w:rPr>
          <w:rFonts w:ascii="Arial" w:hAnsi="Arial" w:cs="Arial"/>
          <w:b/>
          <w:bCs/>
        </w:rPr>
      </w:pPr>
    </w:p>
    <w:p w14:paraId="3F847D16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Pod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kazensko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materialno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odgovornostjo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naša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družba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</w:t>
      </w:r>
      <w:r w:rsidRPr="00D162AA">
        <w:rPr>
          <w:rFonts w:ascii="Arial" w:hAnsi="Arial" w:cs="Arial"/>
          <w:color w:val="000000"/>
          <w:sz w:val="22"/>
          <w:szCs w:val="22"/>
        </w:rPr>
        <w:t>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Firma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),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_________________</w:t>
      </w:r>
      <w:r w:rsidRPr="00D162AA">
        <w:rPr>
          <w:rFonts w:ascii="Arial" w:hAnsi="Arial" w:cs="Arial"/>
          <w:color w:val="000000"/>
          <w:sz w:val="22"/>
          <w:szCs w:val="22"/>
        </w:rPr>
        <w:t>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Naslov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),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matična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številka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: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</w:t>
      </w:r>
      <w:r w:rsidRPr="00D162AA">
        <w:rPr>
          <w:rFonts w:ascii="Arial" w:hAnsi="Arial" w:cs="Arial"/>
          <w:color w:val="000000"/>
          <w:sz w:val="22"/>
          <w:szCs w:val="22"/>
        </w:rPr>
        <w:t> 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pravnomočno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obsojena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kaznivih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dejanj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so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našteta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prvem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odstavku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75.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člena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ZJN-3.</w:t>
      </w:r>
    </w:p>
    <w:p w14:paraId="58BF9127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Obenem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D162AA" w14:paraId="4554241D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48306F0B" w14:textId="77777777" w:rsidR="002B6522" w:rsidRPr="00D162AA" w:rsidRDefault="002B6522" w:rsidP="00914C07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predpisi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kateri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sedež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zapadlih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neplačanih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obveznih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dajatev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drugih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denarnih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nedavčnih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obveznosti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zakonom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ureja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finančno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upravo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pobira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davčni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organ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predpisi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50 EUR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več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0520C5BA" w14:textId="77777777" w:rsidR="002B6522" w:rsidRPr="00D162AA" w:rsidRDefault="002B6522" w:rsidP="00914C07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nepredloženih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obračunov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davčnih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odtegljajev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dohodke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razmerja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obdobje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zadnjih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petih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let do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dne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prijave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554E240C" w14:textId="77777777" w:rsidR="002B6522" w:rsidRPr="00D162AA" w:rsidRDefault="002B6522" w:rsidP="00914C07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nismo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izločeni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postopkov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zaradi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uvrstitve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gospodarskih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subjektov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izrečenimi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stranskimi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sankcijami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izločitve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postopkov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31C9B208" w14:textId="77777777" w:rsidR="002B6522" w:rsidRPr="00D162AA" w:rsidRDefault="002B6522" w:rsidP="00914C07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zadnjih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treh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letih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pred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potekom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roka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ponudb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pravnomočno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več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pravnomočnimi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odločbami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pristojnega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organa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Republike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Slovenije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druge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članice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tretje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dvakrat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izrečena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globa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zaradi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prekrška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zvezi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plačili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delovnim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časom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počitki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opravljanjem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dela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podlagi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pogodb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civilnega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kljub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obstoju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elementov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razmerja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zvezi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zaposlovanjem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črno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proofErr w:type="gramEnd"/>
          </w:p>
          <w:p w14:paraId="21BFB64C" w14:textId="77777777" w:rsidR="002B6522" w:rsidRPr="00D162AA" w:rsidRDefault="002B6522" w:rsidP="00914C07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vpisani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poklicni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oziroma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poslovni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register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sedeža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52C14FD5" w14:textId="77777777" w:rsidR="002B6522" w:rsidRPr="00D162AA" w:rsidRDefault="002B6522" w:rsidP="00914C07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lahko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sam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pridobi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se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nanašajo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zgoraj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navedeno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uradnih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lokalnih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skupnosti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nosilci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pooblastil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predvsem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Kazenske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evidence in evidence 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izdanih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odločbah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prekrških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5D20907E" w14:textId="77777777" w:rsidR="002B6522" w:rsidRPr="00D162AA" w:rsidRDefault="002B6522" w:rsidP="00914C07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bomo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kolikor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zahteval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postavljenem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roku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izročili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ustrezna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se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nanašajo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zgoraj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navedeno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in se ne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uradnih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evidencah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lokalnih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skupnosti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nosilci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pooblastil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47FA4D6B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podpisom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te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izpolnjujemo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vse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pogoje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razpisne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dokumentacije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za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katere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je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navedeno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da se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izpolnjevanje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izkazuje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podpisom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te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>!</w:t>
      </w:r>
    </w:p>
    <w:p w14:paraId="6878D663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2B6522" w:rsidRPr="00D162AA" w14:paraId="010777EA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EC58FF8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C310E88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2B6522" w:rsidRPr="00D162AA" w14:paraId="7995A2E2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68FECE7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8029CB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D027DA" w14:textId="77777777" w:rsidR="002B6522" w:rsidRPr="00D162AA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7C96A1A2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39C3D13E" w14:textId="77777777" w:rsidR="002B6522" w:rsidRPr="00D162AA" w:rsidRDefault="002B6522" w:rsidP="002B6522">
      <w:pPr>
        <w:spacing w:before="5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283F0813" w14:textId="77777777" w:rsidR="002B6522" w:rsidRPr="00D162AA" w:rsidRDefault="002B6522" w:rsidP="002B6522">
      <w:pPr>
        <w:rPr>
          <w:rFonts w:ascii="Arial" w:hAnsi="Arial" w:cs="Arial"/>
          <w:sz w:val="22"/>
          <w:szCs w:val="22"/>
        </w:rPr>
        <w:sectPr w:rsidR="002B6522" w:rsidRPr="00D162AA" w:rsidSect="004E1090">
          <w:footerReference w:type="default" r:id="rId14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15257E7F" w14:textId="77777777" w:rsidR="002B6522" w:rsidRPr="00D162AA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7</w:t>
      </w:r>
    </w:p>
    <w:p w14:paraId="5A728D73" w14:textId="77777777" w:rsidR="002B6522" w:rsidRDefault="002B6522" w:rsidP="002B6522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77A96145" w14:textId="77777777" w:rsidR="002B6522" w:rsidRDefault="002B6522" w:rsidP="002B6522">
      <w:pPr>
        <w:spacing w:after="120"/>
        <w:jc w:val="center"/>
        <w:rPr>
          <w:rFonts w:ascii="Arial" w:hAnsi="Arial" w:cs="Arial"/>
          <w:b/>
          <w:sz w:val="22"/>
          <w:szCs w:val="22"/>
          <w:lang w:val="de-DE" w:eastAsia="sl-SI"/>
        </w:rPr>
      </w:pPr>
      <w:r w:rsidRPr="00D162AA">
        <w:rPr>
          <w:rFonts w:ascii="Arial" w:hAnsi="Arial" w:cs="Arial"/>
          <w:b/>
          <w:sz w:val="22"/>
          <w:szCs w:val="22"/>
          <w:lang w:val="de-DE" w:eastAsia="sl-SI"/>
        </w:rPr>
        <w:t>IZJAVA PODIZVAJALCA</w:t>
      </w:r>
    </w:p>
    <w:p w14:paraId="380594DE" w14:textId="77777777" w:rsidR="002B6522" w:rsidRDefault="002B6522" w:rsidP="002B6522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492CEBC7" w14:textId="77777777" w:rsidR="002B6522" w:rsidRPr="00D162AA" w:rsidRDefault="002B6522" w:rsidP="002B6522">
      <w:pPr>
        <w:spacing w:after="120"/>
        <w:rPr>
          <w:rFonts w:ascii="Arial" w:hAnsi="Arial" w:cs="Arial"/>
          <w:sz w:val="22"/>
          <w:szCs w:val="22"/>
        </w:rPr>
      </w:pPr>
    </w:p>
    <w:p w14:paraId="5B5E170B" w14:textId="0D8B4F9E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zvezi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javnim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r w:rsidR="001B0B85">
        <w:rPr>
          <w:rFonts w:ascii="Arial" w:hAnsi="Arial" w:cs="Arial"/>
          <w:b/>
          <w:bCs/>
          <w:color w:val="000000"/>
          <w:sz w:val="22"/>
          <w:szCs w:val="22"/>
        </w:rPr>
        <w:t>“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Raziskovalna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infrastruktura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za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raziskave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in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razvoj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naprednih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robotiziranih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in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digitalnih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tehnologij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v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kmetijstvu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za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prilagajanje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podnebnim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spremembam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ter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trajnostno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rabo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virov</w:t>
      </w:r>
      <w:proofErr w:type="spellEnd"/>
      <w:r w:rsidR="001B0B85">
        <w:rPr>
          <w:rFonts w:ascii="Arial" w:hAnsi="Arial" w:cs="Arial"/>
          <w:b/>
          <w:bCs/>
          <w:color w:val="000000"/>
          <w:sz w:val="22"/>
          <w:szCs w:val="22"/>
        </w:rPr>
        <w:t>”</w:t>
      </w:r>
    </w:p>
    <w:p w14:paraId="43A6F476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izbire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sodelovali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predmeta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deli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vrednosti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_______________ EUR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skladu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razpisnimi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pogoji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76FD292E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označi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):</w:t>
      </w:r>
    </w:p>
    <w:p w14:paraId="6921D380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[ </w:t>
      </w:r>
      <w:proofErr w:type="gramStart"/>
      <w:r w:rsidRPr="00D162AA">
        <w:rPr>
          <w:rFonts w:ascii="Arial" w:hAnsi="Arial" w:cs="Arial"/>
          <w:color w:val="000000"/>
          <w:sz w:val="22"/>
          <w:szCs w:val="22"/>
        </w:rPr>
        <w:t>  ]</w:t>
      </w:r>
      <w:proofErr w:type="gramEnd"/>
      <w:r w:rsidRPr="00D162AA">
        <w:rPr>
          <w:rFonts w:ascii="Arial" w:hAnsi="Arial" w:cs="Arial"/>
          <w:color w:val="000000"/>
          <w:sz w:val="22"/>
          <w:szCs w:val="22"/>
        </w:rPr>
        <w:t xml:space="preserve">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zahtevamo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neposrednih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plačil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zato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podajamo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soglasje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sme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namesto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glavnega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poravnati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obveznosti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glavnega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nastanejo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izvajanju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kot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51BBD733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[ </w:t>
      </w:r>
      <w:proofErr w:type="gramStart"/>
      <w:r w:rsidRPr="00D162AA">
        <w:rPr>
          <w:rFonts w:ascii="Arial" w:hAnsi="Arial" w:cs="Arial"/>
          <w:color w:val="000000"/>
          <w:sz w:val="22"/>
          <w:szCs w:val="22"/>
        </w:rPr>
        <w:t>  ]</w:t>
      </w:r>
      <w:proofErr w:type="gramEnd"/>
      <w:r w:rsidRPr="00D162AA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zahtevamo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neposrednih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plačil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2E3BA97A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41E18104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2B6522" w:rsidRPr="00D162AA" w14:paraId="158636C8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31F4C2D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2BA0607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2B6522" w:rsidRPr="00D162AA" w14:paraId="6924B552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8F040EA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3F73BEF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2FB05" w14:textId="77777777" w:rsidR="002B6522" w:rsidRPr="00D162AA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404D0812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663B68FD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10379292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3EFEAAA7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  <w:t>Opomba</w:t>
      </w:r>
      <w:proofErr w:type="spellEnd"/>
      <w:r w:rsidRPr="00D162AA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  <w:t>:</w:t>
      </w:r>
    </w:p>
    <w:p w14:paraId="4AE5AAAD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V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večjega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števila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podizvajalcev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se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obrazec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fotokopira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67D178CD" w14:textId="77777777" w:rsidR="002B6522" w:rsidRPr="00D162AA" w:rsidRDefault="002B6522" w:rsidP="002B6522">
      <w:pPr>
        <w:rPr>
          <w:rFonts w:ascii="Arial" w:hAnsi="Arial" w:cs="Arial"/>
          <w:sz w:val="22"/>
          <w:szCs w:val="22"/>
        </w:rPr>
        <w:sectPr w:rsidR="002B6522" w:rsidRPr="00D162AA" w:rsidSect="004E1090">
          <w:footerReference w:type="default" r:id="rId15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A143506" w14:textId="77777777" w:rsidR="002B6522" w:rsidRPr="00D162AA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8</w:t>
      </w:r>
    </w:p>
    <w:p w14:paraId="24431E3E" w14:textId="77777777" w:rsidR="002B6522" w:rsidRPr="00D162AA" w:rsidRDefault="002B6522" w:rsidP="002B6522">
      <w:pPr>
        <w:rPr>
          <w:rFonts w:ascii="Arial" w:hAnsi="Arial" w:cs="Arial"/>
          <w:sz w:val="22"/>
          <w:szCs w:val="22"/>
        </w:rPr>
      </w:pPr>
    </w:p>
    <w:p w14:paraId="3DEBFC0D" w14:textId="77777777" w:rsidR="002B6522" w:rsidRPr="00D162AA" w:rsidRDefault="002B6522" w:rsidP="002B6522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162AA">
        <w:rPr>
          <w:rFonts w:ascii="Arial" w:hAnsi="Arial" w:cs="Arial"/>
          <w:b/>
          <w:bCs/>
          <w:sz w:val="22"/>
          <w:szCs w:val="22"/>
        </w:rPr>
        <w:t>IZJAVA O NASTOPU S PODIZVAJALCI</w:t>
      </w:r>
    </w:p>
    <w:p w14:paraId="7DA957C6" w14:textId="2686D0C6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Pri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»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Raziskovalna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infrastruktura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za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raziskave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in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razvoj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naprednih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robotiziranih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in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digitalnih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tehnologij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v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kmetijstvu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za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prilagajanje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podnebnim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spremembam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ter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trajnostno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rabo</w:t>
      </w:r>
      <w:proofErr w:type="spellEnd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1B0B85" w:rsidRPr="001B0B85">
        <w:rPr>
          <w:rFonts w:ascii="Arial" w:hAnsi="Arial" w:cs="Arial"/>
          <w:b/>
          <w:bCs/>
          <w:color w:val="000000"/>
          <w:sz w:val="22"/>
          <w:szCs w:val="22"/>
        </w:rPr>
        <w:t>virov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«</w:t>
      </w:r>
      <w:r w:rsidRPr="00D162AA">
        <w:rPr>
          <w:rFonts w:ascii="Arial" w:hAnsi="Arial" w:cs="Arial"/>
          <w:color w:val="000000"/>
          <w:sz w:val="22"/>
          <w:szCs w:val="22"/>
        </w:rPr>
        <w:t>,</w:t>
      </w:r>
    </w:p>
    <w:p w14:paraId="649940B0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 da 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označi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):</w:t>
      </w:r>
    </w:p>
    <w:p w14:paraId="66538038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[ </w:t>
      </w:r>
      <w:proofErr w:type="gram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  ]</w:t>
      </w:r>
      <w:proofErr w:type="gram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ne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nastopamo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podizvajalci</w:t>
      </w:r>
      <w:proofErr w:type="spellEnd"/>
    </w:p>
    <w:p w14:paraId="2C6ACDD8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[ </w:t>
      </w:r>
      <w:proofErr w:type="gram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  ]</w:t>
      </w:r>
      <w:proofErr w:type="gram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nastopamo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naslednjimi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tbl>
      <w:tblPr>
        <w:tblStyle w:val="TableGridPHPDOCX"/>
        <w:tblW w:w="8430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25"/>
        <w:gridCol w:w="6105"/>
      </w:tblGrid>
      <w:tr w:rsidR="002B6522" w:rsidRPr="00D162AA" w14:paraId="3EE224E6" w14:textId="77777777" w:rsidTr="002B6522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867A7B8" w14:textId="77777777" w:rsidR="002B6522" w:rsidRPr="00D162AA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 1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firma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naslov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9A05EC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D162AA" w14:paraId="20D2A3CE" w14:textId="77777777" w:rsidTr="002B6522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4AE5031" w14:textId="77777777" w:rsidR="002B6522" w:rsidRPr="00D162AA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VRSTA DEL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predmet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količina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E4729F7" w14:textId="77777777" w:rsidR="002B6522" w:rsidRPr="00D162AA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Opis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del, ki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  <w:p w14:paraId="7B21AB1D" w14:textId="77777777" w:rsidR="002B6522" w:rsidRPr="00D162AA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  <w:p w14:paraId="55AE7530" w14:textId="77777777" w:rsidR="002B6522" w:rsidRPr="00D162AA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%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končne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ki jo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</w:t>
            </w:r>
          </w:p>
        </w:tc>
      </w:tr>
      <w:tr w:rsidR="002B6522" w:rsidRPr="00D162AA" w14:paraId="7600D0A7" w14:textId="77777777" w:rsidTr="002B6522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BE2E8DB" w14:textId="77777777" w:rsidR="002B6522" w:rsidRPr="00D162AA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 2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firma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naslov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0BFD49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2B6522" w:rsidRPr="00D162AA" w14:paraId="45BD9FFE" w14:textId="77777777" w:rsidTr="002B6522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8518F88" w14:textId="77777777" w:rsidR="002B6522" w:rsidRPr="00D162AA" w:rsidRDefault="002B6522" w:rsidP="002B65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VRSTA DEL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predmet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, 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količina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BFC0770" w14:textId="77777777" w:rsidR="002B6522" w:rsidRPr="00D162AA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Opis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del, ki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  <w:p w14:paraId="5EB5FB8C" w14:textId="77777777" w:rsidR="002B6522" w:rsidRPr="00D162AA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  <w:p w14:paraId="06801BFB" w14:textId="77777777" w:rsidR="002B6522" w:rsidRPr="00D162AA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%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končne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ki jo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</w:t>
            </w:r>
          </w:p>
          <w:p w14:paraId="7BBE11CB" w14:textId="77777777" w:rsidR="002B6522" w:rsidRPr="00D162AA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16AFA7DF" w14:textId="77777777" w:rsidR="002B6522" w:rsidRPr="00D162AA" w:rsidRDefault="002B6522" w:rsidP="002B6522">
      <w:pPr>
        <w:spacing w:before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morebitni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zamenjavi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novega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priglašen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ponudbeni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prijavni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pridobili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pisno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soglasje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 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Seznanjeni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dejstvom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ima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priglasil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podizvajalcev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tega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razloga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krivdno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odpovedati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sklenjeno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pogodbo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naknadno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ugotovi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nastopa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priglasil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6BC7CC42" w14:textId="77777777" w:rsidR="002B6522" w:rsidRPr="00D162AA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2B6522" w:rsidRPr="00D162AA" w14:paraId="6E8F4A7D" w14:textId="77777777" w:rsidTr="002B6522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6AF3ED4B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2AE3570D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2B6522" w:rsidRPr="00D162AA" w14:paraId="20D93406" w14:textId="77777777" w:rsidTr="002B6522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0A29832B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7599AF82" w14:textId="77777777" w:rsidR="002B6522" w:rsidRPr="00D162AA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EEF27C" w14:textId="77777777" w:rsidR="002B6522" w:rsidRPr="00D162AA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47AD8DC4" w14:textId="77777777" w:rsidR="002B6522" w:rsidRPr="00D162AA" w:rsidRDefault="002B6522" w:rsidP="002B6522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  <w:u w:val="single"/>
        </w:rPr>
        <w:t>Opomba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  <w:u w:val="single"/>
        </w:rPr>
        <w:t>: </w:t>
      </w:r>
      <w:r w:rsidRPr="00D162AA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V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nastopa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več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, se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obrazec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razmnoži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68246BE5" w14:textId="77777777" w:rsidR="002B6522" w:rsidRPr="004E1090" w:rsidRDefault="002B6522" w:rsidP="002B6522">
      <w:pPr>
        <w:tabs>
          <w:tab w:val="left" w:pos="5007"/>
        </w:tabs>
        <w:rPr>
          <w:rFonts w:ascii="Arial" w:hAnsi="Arial" w:cs="Arial"/>
          <w:sz w:val="22"/>
          <w:szCs w:val="22"/>
        </w:rPr>
        <w:sectPr w:rsidR="002B6522" w:rsidRPr="004E1090" w:rsidSect="003861FE">
          <w:footerReference w:type="default" r:id="rId16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584C2C46" w14:textId="77777777" w:rsidR="002B6522" w:rsidRPr="00023EC5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9</w:t>
      </w:r>
    </w:p>
    <w:p w14:paraId="7D4B4B79" w14:textId="77777777" w:rsidR="002B6522" w:rsidRDefault="002B6522" w:rsidP="002B6522">
      <w:pPr>
        <w:pStyle w:val="Heading1"/>
        <w:rPr>
          <w:rFonts w:cs="Arial"/>
          <w:sz w:val="22"/>
          <w:szCs w:val="22"/>
          <w:lang w:val="en-GB"/>
        </w:rPr>
      </w:pPr>
    </w:p>
    <w:p w14:paraId="4C9B5D30" w14:textId="77777777" w:rsidR="002B6522" w:rsidRPr="00E64578" w:rsidRDefault="002B6522" w:rsidP="002B6522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dobro </w:t>
      </w:r>
      <w:proofErr w:type="spellStart"/>
      <w:r w:rsidRPr="00E64578">
        <w:rPr>
          <w:rFonts w:cs="Arial"/>
          <w:sz w:val="22"/>
          <w:szCs w:val="22"/>
          <w:lang w:val="en-GB"/>
        </w:rPr>
        <w:t>izvedbo</w:t>
      </w:r>
      <w:proofErr w:type="spellEnd"/>
    </w:p>
    <w:p w14:paraId="7F52DA91" w14:textId="77777777" w:rsidR="002B6522" w:rsidRPr="00023EC5" w:rsidRDefault="002B6522" w:rsidP="002B6522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MENIČNA IZJAVA</w:t>
      </w:r>
    </w:p>
    <w:p w14:paraId="2897EE9A" w14:textId="77777777" w:rsidR="002B6522" w:rsidRPr="00023EC5" w:rsidRDefault="002B6522" w:rsidP="002B6522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</w:p>
    <w:p w14:paraId="67A96295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6837E9C2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dobro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pogodbenih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obvenosti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,</w:t>
      </w:r>
      <w:r w:rsidRPr="00023EC5">
        <w:rPr>
          <w:rFonts w:ascii="Arial" w:hAnsi="Arial" w:cs="Arial"/>
          <w:sz w:val="22"/>
          <w:szCs w:val="22"/>
        </w:rPr>
        <w:t xml:space="preserve"> ki so </w:t>
      </w:r>
      <w:proofErr w:type="spellStart"/>
      <w:r w:rsidRPr="00023EC5">
        <w:rPr>
          <w:rFonts w:ascii="Arial" w:hAnsi="Arial" w:cs="Arial"/>
          <w:sz w:val="22"/>
          <w:szCs w:val="22"/>
        </w:rPr>
        <w:t>opredeljena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javnem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</w:p>
    <w:p w14:paraId="440FAC71" w14:textId="1D0400B7" w:rsidR="002B6522" w:rsidRDefault="000C53F8" w:rsidP="002B6522">
      <w:pPr>
        <w:spacing w:before="225" w:after="22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C53F8">
        <w:rPr>
          <w:rFonts w:asciiTheme="minorHAnsi" w:hAnsiTheme="minorHAnsi" w:cstheme="minorHAnsi"/>
          <w:b/>
          <w:bCs/>
          <w:sz w:val="22"/>
          <w:szCs w:val="22"/>
        </w:rPr>
        <w:t>RAZISKOVALNA INFRASTRUKTURA ZA RAZISKAVE IN RAZVOJ NAPREDNIH ROBOTIZIRANIH IN DIGITALNIH TEHNOLOGIJ V KMETIJSTVU ZA PRILAGAJANJE PODNEBNIM SPREM</w:t>
      </w:r>
      <w:r w:rsidR="0012207F">
        <w:rPr>
          <w:rFonts w:asciiTheme="minorHAnsi" w:hAnsiTheme="minorHAnsi" w:cstheme="minorHAnsi"/>
          <w:b/>
          <w:bCs/>
          <w:sz w:val="22"/>
          <w:szCs w:val="22"/>
        </w:rPr>
        <w:t>EMBAM TER TRAJNOSTNO RABO VIROV</w:t>
      </w:r>
    </w:p>
    <w:p w14:paraId="2DCCDA46" w14:textId="644D916C" w:rsidR="001B0B85" w:rsidRPr="00511A67" w:rsidRDefault="001B0B85" w:rsidP="002B6522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sklop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>: ________</w:t>
      </w:r>
    </w:p>
    <w:p w14:paraId="28573349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izročamo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bianko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lastno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ter </w:t>
      </w:r>
      <w:proofErr w:type="spellStart"/>
      <w:r w:rsidRPr="00023EC5">
        <w:rPr>
          <w:rFonts w:ascii="Arial" w:hAnsi="Arial" w:cs="Arial"/>
          <w:sz w:val="22"/>
          <w:szCs w:val="22"/>
        </w:rPr>
        <w:t>menično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34572EE5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0FAEC396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10,00 %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3E921467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ter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dogovorjeni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kvaliteti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količini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rokih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opredeljenih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pogodbi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sz w:val="22"/>
          <w:szCs w:val="22"/>
        </w:rPr>
        <w:t>izvedbi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predmetnega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Naša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izpolnitve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izvedba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zadostuje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05259521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dobro </w:t>
      </w:r>
      <w:proofErr w:type="spellStart"/>
      <w:r w:rsidRPr="00023EC5">
        <w:rPr>
          <w:rFonts w:ascii="Arial" w:hAnsi="Arial" w:cs="Arial"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0DD6C113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02B99E38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25F7732E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210A8554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2BA9BB49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2982BC35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2B6522" w:rsidRPr="00023EC5" w14:paraId="5AB2A21A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77B0B2F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Kraj: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668B9F4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2B6522" w:rsidRPr="00023EC5" w14:paraId="27307108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2019ED5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370D9F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126819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086D139B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69D3060" w14:textId="6A6546B3" w:rsidR="002B6522" w:rsidRPr="00023EC5" w:rsidRDefault="002B6522" w:rsidP="001B0B85">
      <w:pPr>
        <w:spacing w:before="225" w:after="225"/>
        <w:jc w:val="right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lastRenderedPageBreak/>
        <w:t> </w:t>
      </w: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10</w:t>
      </w:r>
    </w:p>
    <w:p w14:paraId="1755A081" w14:textId="77777777" w:rsidR="002B6522" w:rsidRDefault="002B6522" w:rsidP="002B6522">
      <w:pPr>
        <w:pStyle w:val="Heading1"/>
        <w:rPr>
          <w:rFonts w:cs="Arial"/>
          <w:sz w:val="22"/>
          <w:szCs w:val="22"/>
          <w:lang w:val="en-GB"/>
        </w:rPr>
      </w:pPr>
    </w:p>
    <w:p w14:paraId="4AFB2F3B" w14:textId="77777777" w:rsidR="002B6522" w:rsidRPr="00E64578" w:rsidRDefault="002B6522" w:rsidP="002B6522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</w:t>
      </w:r>
      <w:proofErr w:type="spellStart"/>
      <w:r w:rsidRPr="00E64578">
        <w:rPr>
          <w:rFonts w:cs="Arial"/>
          <w:sz w:val="22"/>
          <w:szCs w:val="22"/>
          <w:lang w:val="en-GB"/>
        </w:rPr>
        <w:t>odpravo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napak</w:t>
      </w:r>
      <w:proofErr w:type="spellEnd"/>
    </w:p>
    <w:p w14:paraId="214FD762" w14:textId="77777777" w:rsidR="002B6522" w:rsidRPr="006C19D3" w:rsidRDefault="002B6522" w:rsidP="002B6522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b/>
          <w:bCs/>
          <w:sz w:val="22"/>
          <w:szCs w:val="22"/>
        </w:rPr>
        <w:t>MENIČNA IZJAVA</w:t>
      </w:r>
    </w:p>
    <w:p w14:paraId="0F068220" w14:textId="77777777" w:rsidR="002B6522" w:rsidRPr="006C19D3" w:rsidRDefault="002B6522" w:rsidP="002B6522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6C19D3">
        <w:rPr>
          <w:rFonts w:ascii="Arial" w:hAnsi="Arial" w:cs="Arial"/>
          <w:sz w:val="22"/>
          <w:szCs w:val="22"/>
        </w:rPr>
        <w:t>pooblastilom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C19D3">
        <w:rPr>
          <w:rFonts w:ascii="Arial" w:hAnsi="Arial" w:cs="Arial"/>
          <w:sz w:val="22"/>
          <w:szCs w:val="22"/>
        </w:rPr>
        <w:t>izpolnitev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6C19D3">
        <w:rPr>
          <w:rFonts w:ascii="Arial" w:hAnsi="Arial" w:cs="Arial"/>
          <w:sz w:val="22"/>
          <w:szCs w:val="22"/>
        </w:rPr>
        <w:t>unovčenje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sz w:val="22"/>
          <w:szCs w:val="22"/>
        </w:rPr>
        <w:t>menice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</w:t>
      </w:r>
    </w:p>
    <w:p w14:paraId="07BACFF5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24C8A4AD" w14:textId="77777777" w:rsidR="002B6522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del </w:t>
      </w:r>
      <w:proofErr w:type="spellStart"/>
      <w:r w:rsidRPr="00023EC5">
        <w:rPr>
          <w:rFonts w:ascii="Arial" w:hAnsi="Arial" w:cs="Arial"/>
          <w:sz w:val="22"/>
          <w:szCs w:val="22"/>
        </w:rPr>
        <w:t>opravljenih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okviru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javnega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Naročila</w:t>
      </w:r>
      <w:proofErr w:type="spellEnd"/>
    </w:p>
    <w:p w14:paraId="40623CF1" w14:textId="77777777" w:rsidR="002B6522" w:rsidRDefault="002B6522" w:rsidP="002B6522">
      <w:pPr>
        <w:spacing w:before="225" w:after="22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3C8B6F4" w14:textId="43335F4D" w:rsidR="002B6522" w:rsidRDefault="0012207F" w:rsidP="002B6522">
      <w:pPr>
        <w:spacing w:before="225" w:after="22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2207F">
        <w:rPr>
          <w:rFonts w:asciiTheme="minorHAnsi" w:hAnsiTheme="minorHAnsi" w:cstheme="minorHAnsi"/>
          <w:b/>
          <w:bCs/>
          <w:sz w:val="22"/>
          <w:szCs w:val="22"/>
        </w:rPr>
        <w:t>RAZISKOVALNA INFRASTRUKTURA ZA RAZISKAVE IN RAZVOJ NAPREDNIH ROBOTIZIRANIH IN DIGITALNIH TEHNOLOGIJ V KMETIJSTVU ZA PRILAGAJANJE PODNEBNIM SPREM</w:t>
      </w:r>
      <w:r>
        <w:rPr>
          <w:rFonts w:asciiTheme="minorHAnsi" w:hAnsiTheme="minorHAnsi" w:cstheme="minorHAnsi"/>
          <w:b/>
          <w:bCs/>
          <w:sz w:val="22"/>
          <w:szCs w:val="22"/>
        </w:rPr>
        <w:t>EMBAM TER TRAJNOSTNO RABO VIROV</w:t>
      </w:r>
    </w:p>
    <w:p w14:paraId="20BD078F" w14:textId="6F1DD705" w:rsidR="001B0B85" w:rsidRPr="00511A67" w:rsidRDefault="001B0B85" w:rsidP="002B6522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sklop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>: _______</w:t>
      </w:r>
    </w:p>
    <w:p w14:paraId="161F7A79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91484C">
        <w:rPr>
          <w:rFonts w:ascii="Arial" w:hAnsi="Arial" w:cs="Arial"/>
          <w:sz w:val="22"/>
          <w:szCs w:val="22"/>
        </w:rPr>
        <w:t>izročamo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bianko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lastno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ter </w:t>
      </w:r>
      <w:proofErr w:type="spellStart"/>
      <w:r w:rsidRPr="0091484C">
        <w:rPr>
          <w:rFonts w:ascii="Arial" w:hAnsi="Arial" w:cs="Arial"/>
          <w:sz w:val="22"/>
          <w:szCs w:val="22"/>
        </w:rPr>
        <w:t>menično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izjavo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91484C">
        <w:rPr>
          <w:rFonts w:ascii="Arial" w:hAnsi="Arial" w:cs="Arial"/>
          <w:sz w:val="22"/>
          <w:szCs w:val="22"/>
        </w:rPr>
        <w:t>pooblastilom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91484C">
        <w:rPr>
          <w:rFonts w:ascii="Arial" w:hAnsi="Arial" w:cs="Arial"/>
          <w:sz w:val="22"/>
          <w:szCs w:val="22"/>
        </w:rPr>
        <w:t>izpolnitev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1484C">
        <w:rPr>
          <w:rFonts w:ascii="Arial" w:hAnsi="Arial" w:cs="Arial"/>
          <w:sz w:val="22"/>
          <w:szCs w:val="22"/>
        </w:rPr>
        <w:t>unovčenje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menice</w:t>
      </w:r>
      <w:proofErr w:type="spellEnd"/>
      <w:r w:rsidRPr="0091484C">
        <w:rPr>
          <w:rFonts w:ascii="Arial" w:hAnsi="Arial" w:cs="Arial"/>
          <w:sz w:val="22"/>
          <w:szCs w:val="22"/>
        </w:rPr>
        <w:t>.</w:t>
      </w:r>
    </w:p>
    <w:p w14:paraId="50AA208A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5,00 %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29AF2AE5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ter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garancijskem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ko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naslova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00D6816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5D5EE61D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CAEC360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7789EF5F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01B103E1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7EEE85A8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2B6522" w:rsidRPr="00023EC5" w14:paraId="2911802C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F8A83B5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Kraj: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EB831C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2B6522" w:rsidRPr="00023EC5" w14:paraId="600966A3" w14:textId="77777777" w:rsidTr="002B6522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F6ED7E7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5D6A11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BB145F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(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proofErr w:type="gram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63B36B3B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525A579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04A1A81" w14:textId="77777777" w:rsidR="002B6522" w:rsidRPr="00023EC5" w:rsidRDefault="002B6522" w:rsidP="002B6522">
      <w:pPr>
        <w:rPr>
          <w:rFonts w:ascii="Arial" w:hAnsi="Arial" w:cs="Arial"/>
          <w:sz w:val="22"/>
          <w:szCs w:val="22"/>
        </w:rPr>
        <w:sectPr w:rsidR="002B6522" w:rsidRPr="00023EC5" w:rsidSect="003861FE">
          <w:footerReference w:type="default" r:id="rId17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75E790F7" w14:textId="77777777" w:rsidR="002B6522" w:rsidRDefault="002B6522" w:rsidP="002B6522">
      <w:pPr>
        <w:jc w:val="right"/>
        <w:rPr>
          <w:rFonts w:ascii="Arial" w:hAnsi="Arial" w:cs="Arial"/>
          <w:sz w:val="22"/>
          <w:szCs w:val="22"/>
        </w:rPr>
      </w:pPr>
    </w:p>
    <w:p w14:paraId="4FB14638" w14:textId="77777777" w:rsidR="002B6522" w:rsidRPr="00023EC5" w:rsidRDefault="002B6522" w:rsidP="002B6522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11</w:t>
      </w:r>
    </w:p>
    <w:p w14:paraId="5EDFC129" w14:textId="77777777" w:rsidR="002B6522" w:rsidRDefault="002B6522" w:rsidP="002B6522">
      <w:pPr>
        <w:pStyle w:val="Heading1"/>
        <w:rPr>
          <w:rFonts w:cs="Arial"/>
          <w:sz w:val="22"/>
          <w:szCs w:val="22"/>
        </w:rPr>
      </w:pPr>
    </w:p>
    <w:p w14:paraId="49023489" w14:textId="77777777" w:rsidR="002B6522" w:rsidRPr="00023EC5" w:rsidRDefault="002B6522" w:rsidP="002B6522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  <w:r w:rsidRPr="00023EC5">
        <w:rPr>
          <w:rFonts w:cs="Arial"/>
          <w:sz w:val="22"/>
          <w:szCs w:val="22"/>
        </w:rPr>
        <w:t xml:space="preserve"> o </w:t>
      </w:r>
      <w:proofErr w:type="spellStart"/>
      <w:r w:rsidRPr="00023EC5">
        <w:rPr>
          <w:rFonts w:cs="Arial"/>
          <w:sz w:val="22"/>
          <w:szCs w:val="22"/>
        </w:rPr>
        <w:t>lastniških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deležih</w:t>
      </w:r>
      <w:proofErr w:type="spellEnd"/>
    </w:p>
    <w:p w14:paraId="74A64229" w14:textId="77777777" w:rsidR="002B6522" w:rsidRPr="00E64578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14.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člena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2945094B" w14:textId="77777777" w:rsidR="002B6522" w:rsidRPr="00E64578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podatki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fizičnih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oseb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lastništvu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vključno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tihih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družbenikov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41"/>
        <w:gridCol w:w="3101"/>
        <w:gridCol w:w="3144"/>
      </w:tblGrid>
      <w:tr w:rsidR="002B6522" w:rsidRPr="008A2A72" w14:paraId="2CFB9A4E" w14:textId="77777777" w:rsidTr="002B6522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25963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priimek</w:t>
            </w:r>
            <w:proofErr w:type="spellEnd"/>
          </w:p>
          <w:p w14:paraId="1BAC0E53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32AE3416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Firma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sedež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pravne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010F0BB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Naslov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prebivališča</w:t>
            </w:r>
            <w:proofErr w:type="spellEnd"/>
          </w:p>
          <w:p w14:paraId="04F00D61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083DF4BE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Davčna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matična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številka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BE2E0D5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lastništva</w:t>
            </w:r>
            <w:proofErr w:type="spellEnd"/>
          </w:p>
          <w:p w14:paraId="59D833FA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564EED8A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lastništva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gospodarskega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subjekta</w:t>
            </w:r>
            <w:proofErr w:type="spellEnd"/>
          </w:p>
        </w:tc>
      </w:tr>
      <w:tr w:rsidR="002B6522" w:rsidRPr="008A2A72" w14:paraId="3D3C0925" w14:textId="77777777" w:rsidTr="002B6522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B5B6DA3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89F51D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08D066C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2B6522" w:rsidRPr="008A2A72" w14:paraId="15777E4A" w14:textId="77777777" w:rsidTr="002B6522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33794DA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6564E47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05E6E3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2B6522" w:rsidRPr="008A2A72" w14:paraId="6E3D5523" w14:textId="77777777" w:rsidTr="002B6522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4349F0C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1C651C0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03AE3AF" w14:textId="77777777" w:rsidR="002B6522" w:rsidRPr="00E64578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</w:tbl>
    <w:p w14:paraId="41F81222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>,  da</w:t>
      </w:r>
      <w:proofErr w:type="gramEnd"/>
      <w:r w:rsidRPr="00023EC5">
        <w:rPr>
          <w:rFonts w:ascii="Arial" w:hAnsi="Arial" w:cs="Arial"/>
          <w:sz w:val="22"/>
          <w:szCs w:val="22"/>
        </w:rPr>
        <w:t xml:space="preserve"> so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katere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glede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so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96"/>
        <w:gridCol w:w="3095"/>
        <w:gridCol w:w="3095"/>
      </w:tblGrid>
      <w:tr w:rsidR="002B6522" w:rsidRPr="00023EC5" w14:paraId="048B95DF" w14:textId="77777777" w:rsidTr="002B6522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4DC724C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Firma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sedež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19C68A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Davčna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matična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številka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FE2A2C8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Delež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lastništva gospodarskega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subjekta</w:t>
            </w:r>
            <w:proofErr w:type="spellEnd"/>
          </w:p>
        </w:tc>
      </w:tr>
      <w:tr w:rsidR="002B6522" w:rsidRPr="00023EC5" w14:paraId="6E6809D0" w14:textId="77777777" w:rsidTr="002B6522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A013CDD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88D49C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85134EB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2B6522" w:rsidRPr="00023EC5" w14:paraId="75A9FE25" w14:textId="77777777" w:rsidTr="002B6522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84D66BA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C6AB248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4463D49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2B6522" w:rsidRPr="00023EC5" w14:paraId="6183F9B9" w14:textId="77777777" w:rsidTr="002B6522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587CF79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62F1C84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865B957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2B6522" w:rsidRPr="00023EC5" w14:paraId="3CA9347B" w14:textId="77777777" w:rsidTr="002B6522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F10141D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6E05136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9852B2" w14:textId="77777777" w:rsidR="002B6522" w:rsidRPr="00023EC5" w:rsidRDefault="002B6522" w:rsidP="002B6522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</w:tbl>
    <w:p w14:paraId="424F26E7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kolikor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zgornji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tabeli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naveden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noben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ne </w:t>
      </w:r>
      <w:proofErr w:type="spellStart"/>
      <w:r w:rsidRPr="00023EC5">
        <w:rPr>
          <w:rFonts w:ascii="Arial" w:hAnsi="Arial" w:cs="Arial"/>
          <w:sz w:val="22"/>
          <w:szCs w:val="22"/>
        </w:rPr>
        <w:t>obstajajo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se </w:t>
      </w:r>
      <w:proofErr w:type="spellStart"/>
      <w:r w:rsidRPr="00023EC5">
        <w:rPr>
          <w:rFonts w:ascii="Arial" w:hAnsi="Arial" w:cs="Arial"/>
          <w:sz w:val="22"/>
          <w:szCs w:val="22"/>
        </w:rPr>
        <w:t>skladno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določili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2B6522" w:rsidRPr="00023EC5" w14:paraId="7F984B28" w14:textId="77777777" w:rsidTr="002B6522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71944C0C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1366A49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2B6522" w:rsidRPr="00023EC5" w14:paraId="5AE355E5" w14:textId="77777777" w:rsidTr="002B6522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088392B" w14:textId="77777777" w:rsidR="002B6522" w:rsidRPr="00023EC5" w:rsidRDefault="002B6522" w:rsidP="002B6522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505CF02" w14:textId="77777777" w:rsidR="002B6522" w:rsidRPr="00023EC5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žig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5E6307AF" w14:textId="77777777" w:rsidR="002B6522" w:rsidRPr="00023EC5" w:rsidRDefault="002B6522" w:rsidP="002B6522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  <w:r w:rsidRPr="00023EC5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OPOMBA:</w:t>
      </w:r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skupnega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nastopa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mora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vsak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izmed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predložiti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se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navedenimi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preostalimi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podatki</w:t>
      </w:r>
      <w:proofErr w:type="spellEnd"/>
    </w:p>
    <w:p w14:paraId="182AA815" w14:textId="77777777" w:rsidR="002B6522" w:rsidRDefault="002B6522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77EE97F" w14:textId="77777777" w:rsidR="002B6522" w:rsidRDefault="002B6522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AD08C00" w14:textId="77777777" w:rsidR="002B6522" w:rsidRDefault="002B6522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>12</w:t>
      </w:r>
    </w:p>
    <w:p w14:paraId="4D978DD4" w14:textId="77777777" w:rsidR="002B6522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4A28CFD6" w14:textId="77777777" w:rsidR="002B6522" w:rsidRPr="006C19D3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omejitev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poslovanja</w:t>
      </w:r>
      <w:proofErr w:type="spellEnd"/>
    </w:p>
    <w:p w14:paraId="1ABA2C12" w14:textId="77777777" w:rsidR="002B6522" w:rsidRPr="006C19D3" w:rsidRDefault="002B6522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73397485" w14:textId="77777777" w:rsidR="002B6522" w:rsidRPr="006C19D3" w:rsidRDefault="002B6522" w:rsidP="002B6522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7E38052E" w14:textId="77777777" w:rsidR="002B6522" w:rsidRPr="006C19D3" w:rsidRDefault="002B6522" w:rsidP="002B6522">
      <w:pPr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Spodaj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podpisani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izjavljam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, da</w:t>
      </w:r>
    </w:p>
    <w:tbl>
      <w:tblPr>
        <w:tblStyle w:val="Tabelamrea1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2B6522" w:rsidRPr="006A686B" w14:paraId="3E9605DE" w14:textId="77777777" w:rsidTr="002B6522">
        <w:trPr>
          <w:trHeight w:val="624"/>
        </w:trPr>
        <w:tc>
          <w:tcPr>
            <w:tcW w:w="2830" w:type="dxa"/>
            <w:vAlign w:val="center"/>
          </w:tcPr>
          <w:p w14:paraId="462BA115" w14:textId="77777777" w:rsidR="002B6522" w:rsidRPr="006C19D3" w:rsidRDefault="002B6522" w:rsidP="002B6522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Poslovni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subjekt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6804" w:type="dxa"/>
          </w:tcPr>
          <w:p w14:paraId="12CF87B6" w14:textId="77777777" w:rsidR="002B6522" w:rsidRPr="006C19D3" w:rsidRDefault="002B6522" w:rsidP="002B6522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2B6522" w:rsidRPr="006A686B" w14:paraId="640B6604" w14:textId="77777777" w:rsidTr="002B6522">
        <w:trPr>
          <w:trHeight w:val="624"/>
        </w:trPr>
        <w:tc>
          <w:tcPr>
            <w:tcW w:w="2830" w:type="dxa"/>
            <w:vAlign w:val="center"/>
          </w:tcPr>
          <w:p w14:paraId="1C6BEAB2" w14:textId="77777777" w:rsidR="002B6522" w:rsidRPr="006C19D3" w:rsidRDefault="002B6522" w:rsidP="002B6522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Naslov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ponudnika</w:t>
            </w:r>
            <w:proofErr w:type="spellEnd"/>
          </w:p>
        </w:tc>
        <w:tc>
          <w:tcPr>
            <w:tcW w:w="6804" w:type="dxa"/>
          </w:tcPr>
          <w:p w14:paraId="7317685B" w14:textId="77777777" w:rsidR="002B6522" w:rsidRPr="006C19D3" w:rsidRDefault="002B6522" w:rsidP="002B6522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2B6522" w:rsidRPr="006A686B" w14:paraId="49D4279B" w14:textId="77777777" w:rsidTr="002B6522">
        <w:trPr>
          <w:trHeight w:val="624"/>
        </w:trPr>
        <w:tc>
          <w:tcPr>
            <w:tcW w:w="2830" w:type="dxa"/>
            <w:vAlign w:val="center"/>
          </w:tcPr>
          <w:p w14:paraId="24558424" w14:textId="77777777" w:rsidR="002B6522" w:rsidRPr="006C19D3" w:rsidRDefault="002B6522" w:rsidP="002B6522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Matična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številka</w:t>
            </w:r>
            <w:proofErr w:type="spellEnd"/>
          </w:p>
        </w:tc>
        <w:tc>
          <w:tcPr>
            <w:tcW w:w="6804" w:type="dxa"/>
          </w:tcPr>
          <w:p w14:paraId="7FBB2700" w14:textId="77777777" w:rsidR="002B6522" w:rsidRPr="006C19D3" w:rsidRDefault="002B6522" w:rsidP="002B6522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2B6522" w:rsidRPr="008A2A72" w14:paraId="64E613EC" w14:textId="77777777" w:rsidTr="002B6522">
        <w:trPr>
          <w:trHeight w:val="624"/>
        </w:trPr>
        <w:tc>
          <w:tcPr>
            <w:tcW w:w="2830" w:type="dxa"/>
            <w:vAlign w:val="center"/>
          </w:tcPr>
          <w:p w14:paraId="6B0041D8" w14:textId="77777777" w:rsidR="002B6522" w:rsidRPr="00E64578" w:rsidRDefault="002B6522" w:rsidP="002B6522">
            <w:pPr>
              <w:jc w:val="both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priimek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fizične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ali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odgovorne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6804" w:type="dxa"/>
          </w:tcPr>
          <w:p w14:paraId="03EAE1D3" w14:textId="77777777" w:rsidR="002B6522" w:rsidRPr="00E64578" w:rsidRDefault="002B6522" w:rsidP="002B6522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69972E62" w14:textId="77777777" w:rsidR="002B6522" w:rsidRPr="00E64578" w:rsidRDefault="002B6522" w:rsidP="002B6522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67DB43C9" w14:textId="77777777" w:rsidR="002B6522" w:rsidRPr="00E64578" w:rsidRDefault="002B6522" w:rsidP="002B6522">
      <w:pPr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  <w:lang w:val="de-DE"/>
        </w:rPr>
      </w:pP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mojem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vedenju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družinskim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članom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na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način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določen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prvem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odstavku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Zakona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list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RS,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št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. </w:t>
      </w:r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69/11 –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uradno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prečiščeno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besedilo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158/20, 3/22 –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ZDeb</w:t>
      </w:r>
      <w:proofErr w:type="spellEnd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16/23 – </w:t>
      </w:r>
      <w:proofErr w:type="spellStart"/>
      <w:r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ZZPri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).   </w:t>
      </w:r>
    </w:p>
    <w:p w14:paraId="61C45C38" w14:textId="77777777" w:rsidR="002B6522" w:rsidRPr="00E64578" w:rsidRDefault="002B6522" w:rsidP="002B6522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4512C741" w14:textId="77777777" w:rsidR="002B6522" w:rsidRPr="00E64578" w:rsidRDefault="002B6522" w:rsidP="002B6522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Datum: _____________________________</w:t>
      </w:r>
    </w:p>
    <w:p w14:paraId="7C72EC90" w14:textId="77777777" w:rsidR="002B6522" w:rsidRPr="00E64578" w:rsidRDefault="002B6522" w:rsidP="002B6522">
      <w:pPr>
        <w:spacing w:before="240"/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Kraj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: </w:t>
      </w:r>
      <w:r w:rsidRPr="00E64578">
        <w:rPr>
          <w:rFonts w:ascii="Arial" w:hAnsi="Arial" w:cs="Arial"/>
          <w:color w:val="000000" w:themeColor="text1"/>
          <w:sz w:val="22"/>
          <w:szCs w:val="22"/>
          <w:u w:val="single"/>
          <w:lang w:val="de-DE"/>
        </w:rPr>
        <w:t xml:space="preserve">_______________________________ </w:t>
      </w: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                            </w:t>
      </w:r>
    </w:p>
    <w:p w14:paraId="5FEA5C5A" w14:textId="77777777" w:rsidR="002B6522" w:rsidRPr="00E64578" w:rsidRDefault="002B6522" w:rsidP="002B6522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3CE5D544" w14:textId="77777777" w:rsidR="002B6522" w:rsidRPr="00E64578" w:rsidRDefault="002B6522" w:rsidP="002B6522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5833731C" w14:textId="77777777" w:rsidR="002B6522" w:rsidRPr="00E64578" w:rsidRDefault="002B6522" w:rsidP="002B6522">
      <w:pPr>
        <w:ind w:left="4956" w:right="-427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Podpis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pooblaščene </w:t>
      </w: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osebe</w:t>
      </w:r>
      <w:proofErr w:type="spellEnd"/>
    </w:p>
    <w:p w14:paraId="48D3D81B" w14:textId="77777777" w:rsidR="002B6522" w:rsidRPr="00E64578" w:rsidRDefault="002B6522" w:rsidP="002B6522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</w:p>
    <w:p w14:paraId="021662F9" w14:textId="77777777" w:rsidR="002B6522" w:rsidRPr="00E64578" w:rsidRDefault="002B6522" w:rsidP="002B6522">
      <w:pPr>
        <w:ind w:left="4248" w:right="-2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         ________________________________</w:t>
      </w:r>
    </w:p>
    <w:p w14:paraId="2FDF91CC" w14:textId="77777777" w:rsidR="002B6522" w:rsidRDefault="002B6522" w:rsidP="002B6522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2EE90073" w14:textId="77777777" w:rsidR="002B6522" w:rsidRDefault="002B6522" w:rsidP="002B6522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3BC3153E" w14:textId="77777777" w:rsidR="002B6522" w:rsidRDefault="002B6522" w:rsidP="002B6522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4612C0B8" w14:textId="77777777" w:rsidR="002B6522" w:rsidRDefault="002B6522" w:rsidP="002B6522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58781A79" w14:textId="77777777" w:rsidR="002B6522" w:rsidRDefault="002B6522" w:rsidP="002B6522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129C86AD" w14:textId="77777777" w:rsidR="002B6522" w:rsidRPr="00E64578" w:rsidRDefault="002B6522" w:rsidP="002B6522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1.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odstavek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ZIntPK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:</w:t>
      </w:r>
    </w:p>
    <w:p w14:paraId="19E751D9" w14:textId="77777777" w:rsidR="002B6522" w:rsidRPr="00E64578" w:rsidRDefault="002B6522" w:rsidP="002B6522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5A3BB1BF" w14:textId="77777777" w:rsidR="002B6522" w:rsidRPr="00E64578" w:rsidRDefault="002B6522" w:rsidP="002B6522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Organ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sektorja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voditi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predpisi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urejajo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izvaja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podeljevanja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koncesij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oblik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ne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sme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blaga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storitev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gradenj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sklepati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izključnih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subjektom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katerih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funkcionar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tem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opravlja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njegov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družinski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:</w:t>
      </w:r>
    </w:p>
    <w:p w14:paraId="3F1EC3E7" w14:textId="77777777" w:rsidR="002B6522" w:rsidRPr="00E64578" w:rsidRDefault="002B6522" w:rsidP="002B6522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</w:p>
    <w:p w14:paraId="1A4E54C1" w14:textId="77777777" w:rsidR="002B6522" w:rsidRPr="00E64578" w:rsidRDefault="002B6522" w:rsidP="002B6522">
      <w:pPr>
        <w:numPr>
          <w:ilvl w:val="0"/>
          <w:numId w:val="12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</w:p>
    <w:p w14:paraId="4A162FCD" w14:textId="77777777" w:rsidR="002B6522" w:rsidRPr="00B80961" w:rsidRDefault="002B6522" w:rsidP="002B6522">
      <w:pPr>
        <w:numPr>
          <w:ilvl w:val="0"/>
          <w:numId w:val="12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neposredno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oseb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več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pet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odstotnem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deležu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ustanoviteljskih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pravicah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upravljanju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kapitalu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.</w:t>
      </w:r>
    </w:p>
    <w:p w14:paraId="5034B472" w14:textId="77777777" w:rsidR="002B6522" w:rsidRDefault="002B6522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9440F69" w14:textId="77777777" w:rsidR="001B0B85" w:rsidRDefault="001B0B85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CC79418" w14:textId="77777777" w:rsidR="001B0B85" w:rsidRDefault="001B0B85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0FB659D" w14:textId="731020CF" w:rsidR="002B6522" w:rsidRDefault="002B6522" w:rsidP="002B6522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>13</w:t>
      </w:r>
    </w:p>
    <w:p w14:paraId="1775F69A" w14:textId="77777777" w:rsidR="002B6522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23823F20" w14:textId="77777777" w:rsidR="002B6522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56BC658C" w14:textId="77777777" w:rsidR="002B6522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vezana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prvi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odstavek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5.k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(EU)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. 833/2014</w:t>
      </w:r>
    </w:p>
    <w:p w14:paraId="14908B2C" w14:textId="77777777" w:rsidR="002B6522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0837CC43" w14:textId="77777777" w:rsidR="002B6522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5FA3DF6F" w14:textId="77777777" w:rsidR="002B6522" w:rsidRPr="0096060E" w:rsidRDefault="002B6522" w:rsidP="002B6522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2CBF8EE6" w14:textId="77777777" w:rsidR="002B6522" w:rsidRPr="0096060E" w:rsidRDefault="002B6522" w:rsidP="002B6522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  <w:r w:rsidRPr="0096060E">
        <w:rPr>
          <w:rStyle w:val="Strong"/>
          <w:rFonts w:cs="Arial"/>
          <w:sz w:val="22"/>
          <w:szCs w:val="22"/>
          <w:lang w:val="sl-SI"/>
        </w:rPr>
        <w:t>PONUDNIK……………………………………………………………………………………</w:t>
      </w:r>
    </w:p>
    <w:p w14:paraId="4BD9E4C5" w14:textId="77777777" w:rsidR="002B6522" w:rsidRPr="0096060E" w:rsidRDefault="002B6522" w:rsidP="002B6522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smallCaps/>
          <w:sz w:val="22"/>
          <w:szCs w:val="22"/>
        </w:rPr>
      </w:pPr>
    </w:p>
    <w:p w14:paraId="012A43E5" w14:textId="77777777" w:rsidR="002B6522" w:rsidRPr="0096060E" w:rsidRDefault="002B6522" w:rsidP="002B6522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b/>
          <w:smallCaps/>
          <w:sz w:val="22"/>
          <w:szCs w:val="22"/>
        </w:rPr>
      </w:pPr>
    </w:p>
    <w:p w14:paraId="4D7B5200" w14:textId="77777777" w:rsidR="002B6522" w:rsidRPr="0096060E" w:rsidRDefault="002B6522" w:rsidP="002B6522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center"/>
        <w:rPr>
          <w:rFonts w:cs="Arial"/>
          <w:b/>
          <w:sz w:val="22"/>
          <w:szCs w:val="22"/>
        </w:rPr>
      </w:pPr>
      <w:r w:rsidRPr="0096060E">
        <w:rPr>
          <w:rFonts w:cs="Arial"/>
          <w:b/>
          <w:sz w:val="22"/>
          <w:szCs w:val="22"/>
        </w:rPr>
        <w:t xml:space="preserve">Izjava vezana na prvi odstavek </w:t>
      </w:r>
      <w:r w:rsidRPr="0096060E">
        <w:rPr>
          <w:rFonts w:cs="Arial"/>
          <w:b/>
          <w:bCs/>
          <w:sz w:val="22"/>
          <w:szCs w:val="22"/>
        </w:rPr>
        <w:t>člena 5.K Uredbe (EU) št. 833/2014</w:t>
      </w:r>
    </w:p>
    <w:p w14:paraId="0F05B17B" w14:textId="77777777" w:rsidR="002B6522" w:rsidRPr="0096060E" w:rsidRDefault="002B6522" w:rsidP="002B6522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87674B4" w14:textId="77777777" w:rsidR="002B6522" w:rsidRPr="0096060E" w:rsidRDefault="002B6522" w:rsidP="002B6522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96060E">
        <w:rPr>
          <w:rFonts w:ascii="Arial" w:hAnsi="Arial" w:cs="Arial"/>
          <w:sz w:val="22"/>
          <w:szCs w:val="22"/>
        </w:rPr>
        <w:t>Spodaj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podpisani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oseba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zgoraj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navedenega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v </w:t>
      </w:r>
      <w:proofErr w:type="spellStart"/>
      <w:r w:rsidRPr="0096060E">
        <w:rPr>
          <w:rFonts w:ascii="Arial" w:hAnsi="Arial" w:cs="Arial"/>
          <w:sz w:val="22"/>
          <w:szCs w:val="22"/>
        </w:rPr>
        <w:t>postopku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javnega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naročanja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96060E">
        <w:rPr>
          <w:rFonts w:ascii="Arial" w:hAnsi="Arial" w:cs="Arial"/>
          <w:sz w:val="22"/>
          <w:szCs w:val="22"/>
        </w:rPr>
        <w:t>kazensko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6060E">
        <w:rPr>
          <w:rFonts w:ascii="Arial" w:hAnsi="Arial" w:cs="Arial"/>
          <w:sz w:val="22"/>
          <w:szCs w:val="22"/>
        </w:rPr>
        <w:t>materialno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odgovornostjo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96060E">
        <w:rPr>
          <w:rFonts w:ascii="Arial" w:hAnsi="Arial" w:cs="Arial"/>
          <w:sz w:val="22"/>
          <w:szCs w:val="22"/>
        </w:rPr>
        <w:t>pri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ponudbi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ga </w:t>
      </w:r>
      <w:proofErr w:type="spellStart"/>
      <w:r w:rsidRPr="0096060E">
        <w:rPr>
          <w:rFonts w:ascii="Arial" w:hAnsi="Arial" w:cs="Arial"/>
          <w:sz w:val="22"/>
          <w:szCs w:val="22"/>
        </w:rPr>
        <w:t>zastopam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ruske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udeležbe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presega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omejitve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5k </w:t>
      </w:r>
      <w:proofErr w:type="spellStart"/>
      <w:r w:rsidRPr="0096060E">
        <w:rPr>
          <w:rFonts w:ascii="Arial" w:hAnsi="Arial" w:cs="Arial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. 833/2014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31. </w:t>
      </w:r>
      <w:proofErr w:type="spellStart"/>
      <w:r w:rsidRPr="0096060E">
        <w:rPr>
          <w:rFonts w:ascii="Arial" w:hAnsi="Arial" w:cs="Arial"/>
          <w:sz w:val="22"/>
          <w:szCs w:val="22"/>
        </w:rPr>
        <w:t>julija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2014 o </w:t>
      </w:r>
      <w:proofErr w:type="spellStart"/>
      <w:r w:rsidRPr="0096060E">
        <w:rPr>
          <w:rFonts w:ascii="Arial" w:hAnsi="Arial" w:cs="Arial"/>
          <w:sz w:val="22"/>
          <w:szCs w:val="22"/>
        </w:rPr>
        <w:t>omejevalnih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ukrepih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zaradi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delovanja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Rusije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povzroča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destabilizacijo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razmer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96060E">
        <w:rPr>
          <w:rFonts w:ascii="Arial" w:hAnsi="Arial" w:cs="Arial"/>
          <w:sz w:val="22"/>
          <w:szCs w:val="22"/>
        </w:rPr>
        <w:t>Ukrajini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96060E">
        <w:rPr>
          <w:rFonts w:ascii="Arial" w:hAnsi="Arial" w:cs="Arial"/>
          <w:sz w:val="22"/>
          <w:szCs w:val="22"/>
        </w:rPr>
        <w:t>bila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spremenjena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Uredbo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>. 2022/57</w:t>
      </w:r>
      <w:r>
        <w:rPr>
          <w:rFonts w:ascii="Arial" w:hAnsi="Arial" w:cs="Arial"/>
          <w:sz w:val="22"/>
          <w:szCs w:val="22"/>
        </w:rPr>
        <w:t>6</w:t>
      </w:r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8. </w:t>
      </w:r>
      <w:proofErr w:type="spellStart"/>
      <w:r w:rsidRPr="0096060E">
        <w:rPr>
          <w:rFonts w:ascii="Arial" w:hAnsi="Arial" w:cs="Arial"/>
          <w:sz w:val="22"/>
          <w:szCs w:val="22"/>
        </w:rPr>
        <w:t>aprila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2022. </w:t>
      </w:r>
      <w:proofErr w:type="spellStart"/>
      <w:r w:rsidRPr="0096060E">
        <w:rPr>
          <w:rFonts w:ascii="Arial" w:hAnsi="Arial" w:cs="Arial"/>
          <w:sz w:val="22"/>
          <w:szCs w:val="22"/>
        </w:rPr>
        <w:t>Še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posebej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>, da:</w:t>
      </w:r>
    </w:p>
    <w:p w14:paraId="23680000" w14:textId="77777777" w:rsidR="002B6522" w:rsidRPr="0096060E" w:rsidRDefault="002B6522" w:rsidP="002B6522">
      <w:pPr>
        <w:pStyle w:val="ListParagraph"/>
        <w:keepNext/>
        <w:keepLines/>
        <w:numPr>
          <w:ilvl w:val="0"/>
          <w:numId w:val="20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ruski državljan ali fizična ali pravna oseba, subjekt ali organ s sedežem v Rusiji;</w:t>
      </w:r>
    </w:p>
    <w:p w14:paraId="67D4B4F9" w14:textId="77777777" w:rsidR="002B6522" w:rsidRPr="0096060E" w:rsidRDefault="002B6522" w:rsidP="002B6522">
      <w:pPr>
        <w:pStyle w:val="ListParagraph"/>
        <w:keepNext/>
        <w:keepLines/>
        <w:numPr>
          <w:ilvl w:val="0"/>
          <w:numId w:val="20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pravna oseba, subjekt ali organ, katerega več kot 50-odstotni delež je v neposredni ali posredni lasti subjekta iz točke (a) zgoraj;</w:t>
      </w:r>
    </w:p>
    <w:p w14:paraId="662F9E67" w14:textId="77777777" w:rsidR="002B6522" w:rsidRPr="0096060E" w:rsidRDefault="002B6522" w:rsidP="002B6522">
      <w:pPr>
        <w:pStyle w:val="ListParagraph"/>
        <w:keepNext/>
        <w:keepLines/>
        <w:numPr>
          <w:ilvl w:val="0"/>
          <w:numId w:val="20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niti jaz niti subjekt, ki ga zastopam, nisva fizična ali pravna oseba, subjekt ali organ, ki deluje v imenu ali po navodilih subjekta iz točke (a) ali (b) zgoraj;</w:t>
      </w:r>
    </w:p>
    <w:p w14:paraId="4BDCCF7A" w14:textId="77777777" w:rsidR="002B6522" w:rsidRPr="0096060E" w:rsidRDefault="002B6522" w:rsidP="002B6522">
      <w:pPr>
        <w:pStyle w:val="ListParagraph"/>
        <w:keepNext/>
        <w:keepLines/>
        <w:numPr>
          <w:ilvl w:val="0"/>
          <w:numId w:val="20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 udeležbe več kot 10 % ponudbene vrednosti podizvajalcev, dobaviteljev ali subjektov, katerih zmogljivosti subjekt, ki ga zastopam, uporablja, ki so subjekti, navedeni v točkah (a) do (c) zgoraj.</w:t>
      </w:r>
    </w:p>
    <w:p w14:paraId="71105109" w14:textId="77777777" w:rsidR="002B6522" w:rsidRPr="0096060E" w:rsidRDefault="002B6522" w:rsidP="002B6522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1A01BEAF" w14:textId="77777777" w:rsidR="002B6522" w:rsidRPr="0096060E" w:rsidRDefault="002B6522" w:rsidP="002B6522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4FFCEF27" w14:textId="77777777" w:rsidR="002B6522" w:rsidRPr="0096060E" w:rsidRDefault="002B6522" w:rsidP="002B6522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356F921F" w14:textId="77777777" w:rsidR="002B6522" w:rsidRPr="0096060E" w:rsidRDefault="002B6522" w:rsidP="002B6522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180"/>
        <w:gridCol w:w="1800"/>
        <w:gridCol w:w="2880"/>
        <w:gridCol w:w="3704"/>
      </w:tblGrid>
      <w:tr w:rsidR="002B6522" w:rsidRPr="0096060E" w14:paraId="7AF03CC9" w14:textId="77777777" w:rsidTr="002B6522">
        <w:tc>
          <w:tcPr>
            <w:tcW w:w="648" w:type="dxa"/>
          </w:tcPr>
          <w:p w14:paraId="144578C5" w14:textId="77777777" w:rsidR="002B6522" w:rsidRPr="0096060E" w:rsidRDefault="002B6522" w:rsidP="002B6522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36D84F" w14:textId="77777777" w:rsidR="002B6522" w:rsidRPr="0096060E" w:rsidRDefault="002B6522" w:rsidP="002B6522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15381F" w14:textId="77777777" w:rsidR="002B6522" w:rsidRPr="0096060E" w:rsidRDefault="002B6522" w:rsidP="002B6522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Kraj: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6ECE7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228B4CA3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hideMark/>
          </w:tcPr>
          <w:p w14:paraId="5507C049" w14:textId="77777777" w:rsidR="002B6522" w:rsidRPr="0096060E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 xml:space="preserve">Ime in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priimek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5689DC4" w14:textId="77777777" w:rsidR="002B6522" w:rsidRPr="0096060E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podizvajalca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</w:p>
          <w:p w14:paraId="39793B99" w14:textId="77777777" w:rsidR="002B6522" w:rsidRPr="0096060E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partnerja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v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skupini</w:t>
            </w:r>
            <w:proofErr w:type="spellEnd"/>
          </w:p>
        </w:tc>
      </w:tr>
      <w:tr w:rsidR="002B6522" w:rsidRPr="0096060E" w14:paraId="176D0D7F" w14:textId="77777777" w:rsidTr="002B6522">
        <w:tc>
          <w:tcPr>
            <w:tcW w:w="828" w:type="dxa"/>
            <w:gridSpan w:val="2"/>
          </w:tcPr>
          <w:p w14:paraId="6D58F3E9" w14:textId="77777777" w:rsidR="002B6522" w:rsidRPr="0096060E" w:rsidRDefault="002B6522" w:rsidP="002B6522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922C75" w14:textId="77777777" w:rsidR="002B6522" w:rsidRPr="0096060E" w:rsidRDefault="002B6522" w:rsidP="002B6522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02CE3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986FCFE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49820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522" w:rsidRPr="0096060E" w14:paraId="05B7E734" w14:textId="77777777" w:rsidTr="002B6522">
        <w:tc>
          <w:tcPr>
            <w:tcW w:w="828" w:type="dxa"/>
            <w:gridSpan w:val="2"/>
          </w:tcPr>
          <w:p w14:paraId="4DAB7D01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6E76E39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hideMark/>
          </w:tcPr>
          <w:p w14:paraId="377C58E6" w14:textId="77777777" w:rsidR="002B6522" w:rsidRPr="0096060E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Žig</w:t>
            </w:r>
            <w:proofErr w:type="spellEnd"/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B4161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522" w:rsidRPr="0096060E" w14:paraId="065AF019" w14:textId="77777777" w:rsidTr="002B6522">
        <w:tc>
          <w:tcPr>
            <w:tcW w:w="828" w:type="dxa"/>
            <w:gridSpan w:val="2"/>
          </w:tcPr>
          <w:p w14:paraId="7B2D7BDF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AF60CE1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C58D8BF" w14:textId="77777777" w:rsidR="002B6522" w:rsidRPr="0096060E" w:rsidRDefault="002B6522" w:rsidP="002B65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FFC64" w14:textId="77777777" w:rsidR="002B6522" w:rsidRPr="0096060E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Podpis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</w:p>
          <w:p w14:paraId="74025C78" w14:textId="77777777" w:rsidR="002B6522" w:rsidRPr="0096060E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9A26720" w14:textId="77777777" w:rsidR="002B6522" w:rsidRPr="0096060E" w:rsidRDefault="002B6522" w:rsidP="002B65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B9AEC5" w14:textId="77777777" w:rsidR="002B6522" w:rsidRPr="0096060E" w:rsidRDefault="002B6522" w:rsidP="002B6522">
      <w:pPr>
        <w:jc w:val="center"/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  <w:r w:rsidRPr="0096060E">
        <w:rPr>
          <w:rFonts w:ascii="Arial" w:eastAsia="Calibri" w:hAnsi="Arial" w:cs="Arial"/>
          <w:i/>
          <w:color w:val="FF0000"/>
          <w:sz w:val="22"/>
          <w:szCs w:val="22"/>
          <w:lang w:val="de-DE"/>
        </w:rPr>
        <w:br w:type="page"/>
      </w:r>
    </w:p>
    <w:p w14:paraId="1372A48B" w14:textId="77777777" w:rsidR="002B6522" w:rsidRPr="00E64578" w:rsidRDefault="002B6522" w:rsidP="002B6522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301F2E55" w14:textId="77777777" w:rsidR="002B6522" w:rsidRPr="00023EC5" w:rsidRDefault="002B6522" w:rsidP="002B6522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Vzorec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pogodbe</w:t>
      </w:r>
      <w:proofErr w:type="spellEnd"/>
    </w:p>
    <w:p w14:paraId="37413172" w14:textId="77777777" w:rsidR="002B6522" w:rsidRPr="0021531B" w:rsidRDefault="002B6522" w:rsidP="002B6522">
      <w:pPr>
        <w:tabs>
          <w:tab w:val="left" w:pos="3261"/>
        </w:tabs>
        <w:spacing w:before="120" w:after="120"/>
        <w:ind w:left="3260" w:hanging="3260"/>
        <w:rPr>
          <w:rFonts w:ascii="Arial" w:hAnsi="Arial" w:cs="Arial"/>
          <w:b/>
          <w:sz w:val="22"/>
          <w:szCs w:val="22"/>
          <w:lang w:val="de-DE"/>
        </w:rPr>
      </w:pPr>
    </w:p>
    <w:p w14:paraId="5B12AF97" w14:textId="301C72A0" w:rsidR="002B6522" w:rsidRDefault="002B6522" w:rsidP="002B6522">
      <w:pPr>
        <w:tabs>
          <w:tab w:val="left" w:pos="3261"/>
        </w:tabs>
        <w:spacing w:before="120" w:after="120"/>
        <w:jc w:val="center"/>
        <w:rPr>
          <w:rFonts w:ascii="Arial" w:hAnsi="Arial" w:cs="Arial"/>
          <w:b/>
          <w:lang w:val="de-DE"/>
        </w:rPr>
      </w:pPr>
      <w:r w:rsidRPr="00326217">
        <w:rPr>
          <w:rFonts w:ascii="Arial" w:hAnsi="Arial" w:cs="Arial"/>
          <w:b/>
          <w:lang w:val="de-DE"/>
        </w:rPr>
        <w:t xml:space="preserve">POGODBA O NAKUPU </w:t>
      </w:r>
      <w:r w:rsidR="0012207F" w:rsidRPr="0012207F">
        <w:rPr>
          <w:rFonts w:ascii="Arial" w:hAnsi="Arial" w:cs="Arial"/>
          <w:b/>
          <w:lang w:val="de-DE"/>
        </w:rPr>
        <w:t>RAZISKOVALN</w:t>
      </w:r>
      <w:r w:rsidR="001B0B85">
        <w:rPr>
          <w:rFonts w:ascii="Arial" w:hAnsi="Arial" w:cs="Arial"/>
          <w:b/>
          <w:lang w:val="de-DE"/>
        </w:rPr>
        <w:t>E</w:t>
      </w:r>
      <w:r w:rsidR="0012207F" w:rsidRPr="0012207F">
        <w:rPr>
          <w:rFonts w:ascii="Arial" w:hAnsi="Arial" w:cs="Arial"/>
          <w:b/>
          <w:lang w:val="de-DE"/>
        </w:rPr>
        <w:t xml:space="preserve"> INFRASTRUKTUR</w:t>
      </w:r>
      <w:r w:rsidR="001B0B85">
        <w:rPr>
          <w:rFonts w:ascii="Arial" w:hAnsi="Arial" w:cs="Arial"/>
          <w:b/>
          <w:lang w:val="de-DE"/>
        </w:rPr>
        <w:t>E</w:t>
      </w:r>
      <w:r w:rsidR="0012207F" w:rsidRPr="0012207F">
        <w:rPr>
          <w:rFonts w:ascii="Arial" w:hAnsi="Arial" w:cs="Arial"/>
          <w:b/>
          <w:lang w:val="de-DE"/>
        </w:rPr>
        <w:t xml:space="preserve"> ZA RAZISKAVE IN RAZVOJ NAPREDNIH ROBOTIZIRANIH IN DIGITALNIH TEHNOLOGIJ V KMETIJSTVU ZA PRILAGAJANJE PODNEBNIM SPREM</w:t>
      </w:r>
      <w:r w:rsidR="0012207F">
        <w:rPr>
          <w:rFonts w:ascii="Arial" w:hAnsi="Arial" w:cs="Arial"/>
          <w:b/>
          <w:lang w:val="de-DE"/>
        </w:rPr>
        <w:t>EMBAM TER TRAJNOSTNO RABO VIROV</w:t>
      </w:r>
    </w:p>
    <w:p w14:paraId="42C8C563" w14:textId="77777777" w:rsidR="001B0B85" w:rsidRDefault="001B0B85" w:rsidP="002B6522">
      <w:pPr>
        <w:tabs>
          <w:tab w:val="left" w:pos="3261"/>
        </w:tabs>
        <w:spacing w:before="120" w:after="120"/>
        <w:jc w:val="center"/>
        <w:rPr>
          <w:rFonts w:ascii="Arial" w:hAnsi="Arial" w:cs="Arial"/>
          <w:b/>
          <w:lang w:val="de-DE"/>
        </w:rPr>
      </w:pPr>
    </w:p>
    <w:p w14:paraId="33117E7A" w14:textId="04EF1DFD" w:rsidR="001B0B85" w:rsidRPr="00326217" w:rsidRDefault="001B0B85" w:rsidP="002B6522">
      <w:pPr>
        <w:tabs>
          <w:tab w:val="left" w:pos="3261"/>
        </w:tabs>
        <w:spacing w:before="120" w:after="120"/>
        <w:jc w:val="center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  <w:b/>
          <w:lang w:val="de-DE"/>
        </w:rPr>
        <w:t>za</w:t>
      </w:r>
      <w:proofErr w:type="spellEnd"/>
      <w:r>
        <w:rPr>
          <w:rFonts w:ascii="Arial" w:hAnsi="Arial" w:cs="Arial"/>
          <w:b/>
          <w:lang w:val="de-DE"/>
        </w:rPr>
        <w:t xml:space="preserve"> </w:t>
      </w:r>
      <w:proofErr w:type="spellStart"/>
      <w:r>
        <w:rPr>
          <w:rFonts w:ascii="Arial" w:hAnsi="Arial" w:cs="Arial"/>
          <w:b/>
          <w:lang w:val="de-DE"/>
        </w:rPr>
        <w:t>sklop</w:t>
      </w:r>
      <w:proofErr w:type="spellEnd"/>
      <w:r>
        <w:rPr>
          <w:rFonts w:ascii="Arial" w:hAnsi="Arial" w:cs="Arial"/>
          <w:b/>
          <w:lang w:val="de-DE"/>
        </w:rPr>
        <w:t>: __________</w:t>
      </w:r>
    </w:p>
    <w:p w14:paraId="76E71123" w14:textId="77777777" w:rsidR="002B6522" w:rsidRPr="00E32B00" w:rsidRDefault="002B6522" w:rsidP="002B6522">
      <w:pPr>
        <w:pStyle w:val="Heading1"/>
        <w:rPr>
          <w:rFonts w:cs="Arial"/>
          <w:sz w:val="22"/>
          <w:szCs w:val="22"/>
        </w:rPr>
      </w:pPr>
    </w:p>
    <w:p w14:paraId="19897164" w14:textId="77777777" w:rsidR="002B6522" w:rsidRDefault="002B6522" w:rsidP="002B6522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sklenjena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med</w:t>
      </w:r>
      <w:proofErr w:type="spellEnd"/>
    </w:p>
    <w:p w14:paraId="48CFBE9A" w14:textId="77777777" w:rsidR="002B6522" w:rsidRPr="00F705B2" w:rsidRDefault="002B6522" w:rsidP="002B6522">
      <w:pPr>
        <w:rPr>
          <w:lang w:val="de-DE" w:eastAsia="sl-SI"/>
        </w:rPr>
      </w:pPr>
    </w:p>
    <w:p w14:paraId="64CFF967" w14:textId="77777777" w:rsidR="002B6522" w:rsidRDefault="002B6522" w:rsidP="002B6522">
      <w:pPr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99FCDFF" w14:textId="77777777" w:rsidR="002B6522" w:rsidRPr="0091484C" w:rsidRDefault="002B6522" w:rsidP="002B6522">
      <w:pPr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NAROČNIKOM: KMETIJSKI INŠTITUT SLOVENIJE,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ulica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17, 1000 Ljubljana,</w:t>
      </w:r>
      <w:r w:rsidRPr="0091484C">
        <w:rPr>
          <w:rFonts w:ascii="Arial" w:hAnsi="Arial" w:cs="Arial"/>
          <w:sz w:val="20"/>
          <w:szCs w:val="20"/>
          <w:lang w:val="de-DE"/>
        </w:rPr>
        <w:br/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ki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zastopa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prof.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dr.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</w:rPr>
        <w:t xml:space="preserve">Andrej Simončič, </w:t>
      </w:r>
      <w:proofErr w:type="spellStart"/>
      <w:r w:rsidRPr="0091484C">
        <w:rPr>
          <w:rFonts w:ascii="Arial" w:hAnsi="Arial" w:cs="Arial"/>
          <w:sz w:val="20"/>
          <w:szCs w:val="20"/>
        </w:rPr>
        <w:t>direktor</w:t>
      </w:r>
      <w:proofErr w:type="spellEnd"/>
      <w:r w:rsidRPr="0091484C">
        <w:rPr>
          <w:rFonts w:ascii="Arial" w:hAnsi="Arial" w:cs="Arial"/>
          <w:sz w:val="20"/>
          <w:szCs w:val="20"/>
        </w:rPr>
        <w:br/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200"/>
      </w:tblGrid>
      <w:tr w:rsidR="002B6522" w:rsidRPr="0091484C" w14:paraId="3FEF4D78" w14:textId="77777777" w:rsidTr="002B6522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2AE607E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16B885BC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5055431000</w:t>
            </w:r>
          </w:p>
        </w:tc>
      </w:tr>
      <w:tr w:rsidR="002B6522" w:rsidRPr="0091484C" w14:paraId="5E51DD20" w14:textId="77777777" w:rsidTr="002B6522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5A7BDC12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5CB67275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 23887729</w:t>
            </w:r>
          </w:p>
        </w:tc>
      </w:tr>
      <w:tr w:rsidR="002B6522" w:rsidRPr="0091484C" w14:paraId="04B926BE" w14:textId="77777777" w:rsidTr="002B6522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059D00AD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732F9D79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SI56 0110 0603 0348 219</w:t>
            </w:r>
          </w:p>
        </w:tc>
      </w:tr>
    </w:tbl>
    <w:p w14:paraId="4E0FFD32" w14:textId="77777777" w:rsidR="002B6522" w:rsidRPr="0091484C" w:rsidRDefault="002B6522" w:rsidP="002B6522">
      <w:pPr>
        <w:rPr>
          <w:rFonts w:ascii="Arial" w:hAnsi="Arial" w:cs="Arial"/>
          <w:sz w:val="20"/>
          <w:szCs w:val="20"/>
        </w:rPr>
      </w:pPr>
    </w:p>
    <w:p w14:paraId="56714D84" w14:textId="77777777" w:rsidR="002B6522" w:rsidRDefault="002B6522" w:rsidP="002B6522">
      <w:pPr>
        <w:spacing w:before="225" w:after="225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In</w:t>
      </w:r>
    </w:p>
    <w:p w14:paraId="53B79F70" w14:textId="77777777" w:rsidR="002B6522" w:rsidRPr="0091484C" w:rsidRDefault="002B6522" w:rsidP="002B6522">
      <w:pPr>
        <w:spacing w:before="225" w:after="225"/>
        <w:rPr>
          <w:rFonts w:ascii="Arial" w:hAnsi="Arial" w:cs="Arial"/>
          <w:sz w:val="20"/>
          <w:szCs w:val="20"/>
        </w:rPr>
      </w:pPr>
    </w:p>
    <w:p w14:paraId="466C6766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IZVAJALEC</w:t>
      </w:r>
      <w:r w:rsidRPr="0091484C">
        <w:rPr>
          <w:rFonts w:ascii="Arial" w:hAnsi="Arial" w:cs="Arial"/>
          <w:b/>
          <w:bCs/>
          <w:sz w:val="20"/>
          <w:szCs w:val="20"/>
        </w:rPr>
        <w:t>: </w:t>
      </w:r>
      <w:r w:rsidRPr="0091484C">
        <w:rPr>
          <w:rFonts w:ascii="Arial" w:hAnsi="Arial" w:cs="Arial"/>
          <w:sz w:val="20"/>
          <w:szCs w:val="20"/>
        </w:rPr>
        <w:t>___________________________________,</w:t>
      </w:r>
      <w:r w:rsidRPr="0091484C">
        <w:rPr>
          <w:rFonts w:ascii="Arial" w:hAnsi="Arial" w:cs="Arial"/>
          <w:sz w:val="20"/>
          <w:szCs w:val="20"/>
        </w:rPr>
        <w:br/>
        <w:t xml:space="preserve">ki ga </w:t>
      </w:r>
      <w:proofErr w:type="spellStart"/>
      <w:r w:rsidRPr="0091484C">
        <w:rPr>
          <w:rFonts w:ascii="Arial" w:hAnsi="Arial" w:cs="Arial"/>
          <w:sz w:val="20"/>
          <w:szCs w:val="20"/>
        </w:rPr>
        <w:t>zastopa</w:t>
      </w:r>
      <w:proofErr w:type="spellEnd"/>
      <w:r w:rsidRPr="0091484C">
        <w:rPr>
          <w:rFonts w:ascii="Arial" w:hAnsi="Arial" w:cs="Arial"/>
          <w:sz w:val="20"/>
          <w:szCs w:val="20"/>
        </w:rPr>
        <w:t> ___________________________________,</w:t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200"/>
      </w:tblGrid>
      <w:tr w:rsidR="002B6522" w:rsidRPr="0091484C" w14:paraId="3A55844F" w14:textId="77777777" w:rsidTr="002B6522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47C79A7B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7E4623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91484C" w14:paraId="7710665D" w14:textId="77777777" w:rsidTr="002B6522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7DC18B22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5039FA6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2B6522" w:rsidRPr="0091484C" w14:paraId="022A176D" w14:textId="77777777" w:rsidTr="002B6522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4B33ED6E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2286151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23D17083" w14:textId="77777777" w:rsidR="002B6522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 </w:t>
      </w:r>
    </w:p>
    <w:p w14:paraId="34D6291C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16F3E7A6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I. UVODNE DOLOČBE</w:t>
      </w:r>
    </w:p>
    <w:p w14:paraId="260A81EE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792261D2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C274AE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ugotavljata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962"/>
            </w:tblGrid>
            <w:tr w:rsidR="002B6522" w:rsidRPr="0091484C" w14:paraId="0D2B9820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A711F51" w14:textId="77777777" w:rsidR="002B6522" w:rsidRPr="0091484C" w:rsidRDefault="002B6522" w:rsidP="002B6522">
                  <w:pPr>
                    <w:numPr>
                      <w:ilvl w:val="0"/>
                      <w:numId w:val="1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ter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Dopolnilu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k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Uradnemu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listu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EU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 </w:t>
                  </w:r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in</w:t>
                  </w:r>
                </w:p>
                <w:p w14:paraId="30CB1E19" w14:textId="77777777" w:rsidR="002B6522" w:rsidRPr="0091484C" w:rsidRDefault="002B6522" w:rsidP="002B6522">
                  <w:pPr>
                    <w:numPr>
                      <w:ilvl w:val="0"/>
                      <w:numId w:val="1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naročnikove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odločitve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oddaji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___________, </w:t>
                  </w:r>
                </w:p>
                <w:p w14:paraId="7B4E7D58" w14:textId="77777777" w:rsidR="002B6522" w:rsidRPr="0091484C" w:rsidRDefault="002B6522" w:rsidP="002B6522">
                  <w:pPr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5C77C08A" w14:textId="31BDD8A6" w:rsidR="002B6522" w:rsidRPr="0091484C" w:rsidRDefault="002B6522" w:rsidP="002B6522">
            <w:pPr>
              <w:spacing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omenjenega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="001B0B8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B0B85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="001B0B8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1B0B85">
              <w:rPr>
                <w:rFonts w:ascii="Arial" w:hAnsi="Arial" w:cs="Arial"/>
                <w:sz w:val="20"/>
                <w:szCs w:val="20"/>
                <w:lang w:val="de-DE"/>
              </w:rPr>
              <w:t>sklop</w:t>
            </w:r>
            <w:proofErr w:type="spellEnd"/>
            <w:r w:rsidR="001B0B85">
              <w:rPr>
                <w:rFonts w:ascii="Arial" w:hAnsi="Arial" w:cs="Arial"/>
                <w:sz w:val="20"/>
                <w:szCs w:val="20"/>
                <w:lang w:val="de-DE"/>
              </w:rPr>
              <w:t>: _______</w:t>
            </w: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česar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70FA083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II. PREDMET POGODBE</w:t>
      </w:r>
    </w:p>
    <w:p w14:paraId="6D8D98BB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00EEE855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6C292149" w14:textId="5BFAA5C1" w:rsidR="002B6522" w:rsidRPr="0091484C" w:rsidRDefault="002B6522" w:rsidP="00CB171F">
            <w:pPr>
              <w:spacing w:before="224" w:after="224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ter pod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="00CB171F">
              <w:t xml:space="preserve"> </w:t>
            </w:r>
            <w:proofErr w:type="spellStart"/>
            <w:r w:rsidR="00CB171F">
              <w:rPr>
                <w:rFonts w:ascii="Arial" w:hAnsi="Arial" w:cs="Arial"/>
                <w:sz w:val="20"/>
                <w:szCs w:val="20"/>
              </w:rPr>
              <w:t>raziskovalno</w:t>
            </w:r>
            <w:proofErr w:type="spellEnd"/>
            <w:r w:rsid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>
              <w:rPr>
                <w:rFonts w:ascii="Arial" w:hAnsi="Arial" w:cs="Arial"/>
                <w:sz w:val="20"/>
                <w:szCs w:val="20"/>
              </w:rPr>
              <w:t>infrastrukturo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raziskave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razvoj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naprednih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robotiziranih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digitalnih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tehnologij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kmetijstvu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prilagajanje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podnebnim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spremembam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ter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trajnostno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rabo</w:t>
            </w:r>
            <w:proofErr w:type="spellEnd"/>
            <w:r w:rsidR="00CB171F" w:rsidRPr="00CB17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171F" w:rsidRPr="00CB171F">
              <w:rPr>
                <w:rFonts w:ascii="Arial" w:hAnsi="Arial" w:cs="Arial"/>
                <w:sz w:val="20"/>
                <w:szCs w:val="20"/>
              </w:rPr>
              <w:t>virov</w:t>
            </w:r>
            <w:proofErr w:type="spellEnd"/>
            <w:r w:rsidR="001B0B85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1B0B85">
              <w:rPr>
                <w:rFonts w:ascii="Arial" w:hAnsi="Arial" w:cs="Arial"/>
                <w:sz w:val="20"/>
                <w:szCs w:val="20"/>
              </w:rPr>
              <w:t>sklop</w:t>
            </w:r>
            <w:proofErr w:type="spellEnd"/>
            <w:r w:rsidR="001B0B85">
              <w:rPr>
                <w:rFonts w:ascii="Arial" w:hAnsi="Arial" w:cs="Arial"/>
                <w:sz w:val="20"/>
                <w:szCs w:val="20"/>
              </w:rPr>
              <w:t xml:space="preserve">: _______________,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karakteristikami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853AD43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6C8214AC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6D2ADFDF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962"/>
            </w:tblGrid>
            <w:tr w:rsidR="002B6522" w:rsidRPr="0091484C" w14:paraId="512489E7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0DB4EF9" w14:textId="77777777" w:rsidR="002B6522" w:rsidRPr="0091484C" w:rsidRDefault="002B6522" w:rsidP="002B6522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Ponudba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_______________;</w:t>
                  </w:r>
                  <w:proofErr w:type="gramEnd"/>
                </w:p>
                <w:p w14:paraId="18715BBC" w14:textId="77777777" w:rsidR="002B6522" w:rsidRPr="0091484C" w:rsidRDefault="002B6522" w:rsidP="002B6522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Razpisno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dokumentacijo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 pod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_______.</w:t>
                  </w:r>
                </w:p>
                <w:p w14:paraId="4FD8F464" w14:textId="77777777" w:rsidR="002B6522" w:rsidRPr="0091484C" w:rsidRDefault="002B6522" w:rsidP="002B652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1CB3A2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5600106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05854F8E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5F141B5E" w14:textId="77777777" w:rsidR="002B6522" w:rsidRPr="0091484C" w:rsidRDefault="002B6522" w:rsidP="002B6522">
            <w:pPr>
              <w:spacing w:before="224" w:after="224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r>
              <w:rPr>
                <w:rFonts w:ascii="Arial" w:hAnsi="Arial" w:cs="Arial"/>
                <w:sz w:val="20"/>
                <w:szCs w:val="20"/>
              </w:rPr>
              <w:t>_____________________.</w:t>
            </w:r>
          </w:p>
          <w:p w14:paraId="216ADD56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specifičnih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upoštevati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962"/>
            </w:tblGrid>
            <w:tr w:rsidR="002B6522" w:rsidRPr="0091484C" w14:paraId="37B23D95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1BB9ED35" w14:textId="77777777" w:rsidR="002B6522" w:rsidRPr="007D7602" w:rsidRDefault="002B6522" w:rsidP="002B6522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vsemi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bistveni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element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6CDD03D" w14:textId="77777777" w:rsidR="002B6522" w:rsidRPr="007D7602" w:rsidRDefault="002B6522" w:rsidP="002B6522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način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takšnimi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pogoji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prevozu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do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poškodovanja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60BA80A9" w14:textId="77777777" w:rsidR="002B6522" w:rsidRPr="007D7602" w:rsidRDefault="002B6522" w:rsidP="002B6522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nastaviti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da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izvedbo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6DE6BEB0" w14:textId="77777777" w:rsidR="002B6522" w:rsidRPr="007D7602" w:rsidRDefault="002B6522" w:rsidP="002B6522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katerega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ugotovitev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skladnosti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natančnost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82E6A56" w14:textId="77777777" w:rsidR="002B6522" w:rsidRPr="0091484C" w:rsidRDefault="002B6522" w:rsidP="002B6522">
                  <w:pPr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v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180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izkaže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izpolnjuje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kakšne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skrite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napake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so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šele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dejanski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uporabi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dolžan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nadomestiti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novo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povrniti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del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kupnine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s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strinja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.</w:t>
                  </w:r>
                </w:p>
              </w:tc>
            </w:tr>
          </w:tbl>
          <w:p w14:paraId="4BF15CE3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66499AF4" w14:textId="77777777" w:rsidR="002B6522" w:rsidRPr="0091484C" w:rsidRDefault="002B6522" w:rsidP="002B6522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30CA6E77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6C6934AC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60FC8D51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storitev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soglasja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C63E3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ter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, ki bi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izkazal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4D52AA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B16A080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34396075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4E180546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8F1FCE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 EUR</w:t>
            </w:r>
          </w:p>
          <w:p w14:paraId="2FC3DF5A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Davek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__________________ EUR</w:t>
            </w:r>
          </w:p>
          <w:p w14:paraId="085C5E69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 EUR</w:t>
            </w:r>
          </w:p>
          <w:p w14:paraId="5A9E8609" w14:textId="49FB820A" w:rsidR="002B6522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  <w:r w:rsidR="001B0B85">
              <w:rPr>
                <w:rFonts w:ascii="Arial" w:hAnsi="Arial" w:cs="Arial"/>
                <w:sz w:val="20"/>
                <w:szCs w:val="20"/>
              </w:rPr>
              <w:t xml:space="preserve"> _________</w:t>
            </w:r>
          </w:p>
          <w:p w14:paraId="0E88E156" w14:textId="6D91979D" w:rsidR="002B6522" w:rsidRPr="0091484C" w:rsidRDefault="001B0B85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sofinanciran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Javne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agencije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znanstvenoraziskovalno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inovacijsko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dejavnost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Republike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B0B85">
              <w:rPr>
                <w:rFonts w:ascii="Arial" w:hAnsi="Arial" w:cs="Arial"/>
                <w:sz w:val="20"/>
                <w:szCs w:val="20"/>
              </w:rPr>
              <w:t>Slovenije</w:t>
            </w:r>
            <w:proofErr w:type="spellEnd"/>
            <w:r w:rsidRPr="001B0B85">
              <w:rPr>
                <w:rFonts w:ascii="Arial" w:hAnsi="Arial" w:cs="Arial"/>
                <w:sz w:val="20"/>
                <w:szCs w:val="20"/>
              </w:rPr>
              <w:t xml:space="preserve"> (ARIS)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8363588" w14:textId="77777777" w:rsidR="002B6522" w:rsidRDefault="002B6522" w:rsidP="002B652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2B071C1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10610321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608E0A9" w14:textId="2EAE8975" w:rsidR="002B6522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znesek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dobavitelju</w:t>
            </w:r>
            <w:proofErr w:type="spellEnd"/>
            <w:r w:rsidR="00407C8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7C80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="00407C80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="00407C8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407C8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7C80">
              <w:rPr>
                <w:rFonts w:ascii="Arial" w:hAnsi="Arial" w:cs="Arial"/>
                <w:sz w:val="20"/>
                <w:szCs w:val="20"/>
              </w:rPr>
              <w:t>izvršil</w:t>
            </w:r>
            <w:proofErr w:type="spellEnd"/>
            <w:r w:rsidR="00407C8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7C80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inštalacije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9FB4CC" w14:textId="77777777" w:rsidR="002B6522" w:rsidRPr="009C2E40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E40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posameznega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je 30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izstavljenega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2E7C44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zaveže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pravočasno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dostavo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montaže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ter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usposabljanja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naročnikovega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osebja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ki se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potrdi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podpisom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4C1B2B9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III. POGODBENA CENA</w:t>
      </w:r>
    </w:p>
    <w:p w14:paraId="45F25AB8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3AAF48C9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D8F13E4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popuste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ter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mogoče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za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podražitve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izteka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nanjo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FB03DE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elektronski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spletnega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portala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Kot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uradni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vnosa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D0472B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8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472FA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izstavljen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TRR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nakaže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FB531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uradnem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Kot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organizaciji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88201B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IV. </w:t>
      </w:r>
      <w:r>
        <w:rPr>
          <w:rFonts w:ascii="Arial" w:hAnsi="Arial" w:cs="Arial"/>
          <w:b/>
          <w:bCs/>
          <w:sz w:val="20"/>
          <w:szCs w:val="20"/>
        </w:rPr>
        <w:t>ROK ZA IZVEDBO/DOBAVO</w:t>
      </w:r>
    </w:p>
    <w:p w14:paraId="0E44AAE4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6E40625E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B5CA2B3" w14:textId="1ABCB2B0" w:rsidR="002B6522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1135">
              <w:rPr>
                <w:rFonts w:ascii="Arial" w:hAnsi="Arial" w:cs="Arial"/>
                <w:sz w:val="20"/>
                <w:szCs w:val="20"/>
              </w:rPr>
              <w:t>do 15. 08. 2026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DA9DDF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4602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bistvena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sestavina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E73CC4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Incoterms 2020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klavzula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DDP,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izrecno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mesto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13135A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datuma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preizkusom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potrebno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DA501E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C5C29A3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V. PODIZVAJALCI</w:t>
      </w:r>
    </w:p>
    <w:p w14:paraId="66B62DED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658"/>
      </w:tblGrid>
      <w:tr w:rsidR="002B6522" w:rsidRPr="0091484C" w14:paraId="6C085081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60CC386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TableGridPHPDOCX"/>
              <w:tblW w:w="8430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1870"/>
              <w:gridCol w:w="6560"/>
            </w:tblGrid>
            <w:tr w:rsidR="002B6522" w:rsidRPr="0091484C" w14:paraId="4542B018" w14:textId="77777777" w:rsidTr="002B6522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62B5D121" w14:textId="77777777" w:rsidR="002B6522" w:rsidRPr="0091484C" w:rsidRDefault="002B6522" w:rsidP="002B652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 1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firma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naslov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424DD17" w14:textId="77777777" w:rsidR="002B6522" w:rsidRPr="0091484C" w:rsidRDefault="002B6522" w:rsidP="002B652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B6522" w:rsidRPr="0091484C" w14:paraId="371DE065" w14:textId="77777777" w:rsidTr="002B6522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2A6A628F" w14:textId="77777777" w:rsidR="002B6522" w:rsidRPr="0091484C" w:rsidRDefault="002B6522" w:rsidP="002B652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VRSTA DEL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količina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4E53D99F" w14:textId="77777777" w:rsidR="002B6522" w:rsidRPr="0091484C" w:rsidRDefault="002B6522" w:rsidP="002B6522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Opis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del, ki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01D08228" w14:textId="77777777" w:rsidR="002B6522" w:rsidRPr="0091484C" w:rsidRDefault="002B6522" w:rsidP="002B6522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%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končne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ponudbe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vrednosti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, ki jo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 ____</w:t>
                  </w:r>
                </w:p>
              </w:tc>
            </w:tr>
          </w:tbl>
          <w:p w14:paraId="10364E7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Opomba</w:t>
            </w:r>
            <w:proofErr w:type="spellEnd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  <w:p w14:paraId="0E6C4E66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V KOLIKOR PONUDNIK NE NASTOPA S PODIZVAJALCI SE RAZDELEK IZBRIŠE</w:t>
            </w:r>
          </w:p>
        </w:tc>
      </w:tr>
    </w:tbl>
    <w:p w14:paraId="16056093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1473451B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675696AE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7FDF82A6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, da: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962"/>
            </w:tblGrid>
            <w:tr w:rsidR="002B6522" w:rsidRPr="0091484C" w14:paraId="201C5A70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3CA41AA8" w14:textId="77777777" w:rsidR="002B6522" w:rsidRPr="0091484C" w:rsidRDefault="002B6522" w:rsidP="002B6522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podpisom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pooblašča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da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oziroma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strani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neposredno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plačuje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</w:p>
                <w:p w14:paraId="7E9F7EB6" w14:textId="77777777" w:rsidR="002B6522" w:rsidRPr="0091484C" w:rsidRDefault="002B6522" w:rsidP="002B6522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dolžan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najkasneje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izstavitvijo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soglasje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namesto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poravna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podizvajalčevo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 </w:t>
                  </w:r>
                </w:p>
                <w:p w14:paraId="47CD0A99" w14:textId="77777777" w:rsidR="002B6522" w:rsidRPr="0091484C" w:rsidRDefault="002B6522" w:rsidP="002B6522">
                  <w:pPr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svojemu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ga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potrdil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AC63FC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izvršiti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2289548A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7D023C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naknadno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posredovati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</w:t>
            </w:r>
          </w:p>
          <w:p w14:paraId="1BCB71F2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šestega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izpolnjuje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DF0297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60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situacije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Nepredložitev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prekrškovnega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zoper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komisijo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Poleg globe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sankcija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izločitev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predpisano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52EE604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776E2FD3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133AECB1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696EF7B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oseb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92DB24E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VI. OBVEZNOSTI </w:t>
      </w:r>
      <w:r>
        <w:rPr>
          <w:rFonts w:ascii="Arial" w:hAnsi="Arial" w:cs="Arial"/>
          <w:b/>
          <w:bCs/>
          <w:sz w:val="20"/>
          <w:szCs w:val="20"/>
        </w:rPr>
        <w:t>IZVAJALCA</w:t>
      </w:r>
    </w:p>
    <w:p w14:paraId="491E2F87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070C1D9D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26123C0A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962"/>
            </w:tblGrid>
            <w:tr w:rsidR="002B6522" w:rsidRPr="0091484C" w14:paraId="30485236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49617FD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tej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vestno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pravilih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stroke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upoštevanju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sestavnih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veljavnih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predpisov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čemer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skrbeti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ekonomično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okviru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morebitnih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dodatnih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dogovorov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med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pogodbenima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strankama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;</w:t>
                  </w:r>
                </w:p>
                <w:p w14:paraId="2D22FBE9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dobavo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določenih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3226D98F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pozivu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posredoval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dodatne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informacije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poteku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napredovanja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del in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dobave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opreme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17751A78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pravočasno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opozoril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morebitne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ovire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izvedbi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predmeta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02852711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ščitil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interese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493876DD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zagon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naprave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1634E544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vsa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potrebna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znanja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rokovanje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usposabljanje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skladno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podano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ponudbo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064C182E" w14:textId="77777777" w:rsidR="002B6522" w:rsidRPr="0091484C" w:rsidRDefault="002B6522" w:rsidP="002B6522">
                  <w:pPr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navodila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uporabo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slovenskem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jeziku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186AF9E" w14:textId="77777777" w:rsidR="002B6522" w:rsidRPr="0091484C" w:rsidRDefault="002B6522" w:rsidP="002B65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D8C202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VII. SKRBNIKI POGODBE</w:t>
      </w:r>
    </w:p>
    <w:p w14:paraId="7497CCD8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780DCF12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082FE0EC" w14:textId="3C715305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Skrbnik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strani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dr.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Blaž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Germšek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2FD481FF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068BD95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_______________</w:t>
            </w:r>
          </w:p>
          <w:p w14:paraId="3E1CF5C8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01D10A67" w14:textId="77777777" w:rsidR="00C159BF" w:rsidRDefault="00C159BF" w:rsidP="002B6522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</w:p>
    <w:p w14:paraId="44CDE870" w14:textId="628ACC6B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VIII. POGODBENA KAZEN</w:t>
      </w:r>
    </w:p>
    <w:p w14:paraId="2A5AF71E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5EDA4DC6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EC6F8FC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odstotka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DDV,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vendar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10%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4AD981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86EA60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presega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zneskom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splošnih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načelih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neodvisno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7E68A28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IX. PREVZEM</w:t>
      </w:r>
    </w:p>
    <w:p w14:paraId="624F0994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3FAFC466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0D2F661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ter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preizkusu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del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dobavljene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vgrajene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ter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6BFC02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podpisanega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predstavnikov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ter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nameščeno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delujočo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50E57A4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X. ODPRAVA NAPAK IN GARANCIJSKA DOBA</w:t>
      </w:r>
    </w:p>
    <w:p w14:paraId="22451F92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4F0ABA6C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50D8FA95" w14:textId="16673A9D" w:rsidR="002B6522" w:rsidRPr="007D7602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>Garancijska</w:t>
            </w:r>
            <w:proofErr w:type="spellEnd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>doba</w:t>
            </w:r>
            <w:proofErr w:type="spellEnd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r w:rsidR="00C159BF" w:rsidRPr="00C159BF">
              <w:rPr>
                <w:rFonts w:ascii="Arial" w:hAnsi="Arial" w:cs="Arial"/>
                <w:sz w:val="20"/>
                <w:szCs w:val="20"/>
                <w:lang w:val="de-DE"/>
              </w:rPr>
              <w:t>____</w:t>
            </w:r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159BF">
              <w:rPr>
                <w:rFonts w:ascii="Arial" w:hAnsi="Arial" w:cs="Arial"/>
                <w:sz w:val="20"/>
                <w:szCs w:val="20"/>
                <w:lang w:val="de-DE"/>
              </w:rPr>
              <w:t>mesecev</w:t>
            </w:r>
            <w:proofErr w:type="spellEnd"/>
            <w:r w:rsidR="00CB171F" w:rsidRPr="00C159BF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="00CB171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2F11F81A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roki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začnejo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teči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dnem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uspešne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pisne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primopredaje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del-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inštaliranja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predane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F67CC58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uporabe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vzdrževanje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2C17301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glede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proces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ugotovitve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funkcionalnost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109C1628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napaka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bistvena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kooperantov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je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nadomestiti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699E9C6B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5664B2DA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04E3B740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 in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F9C7D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se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strokovnjak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breme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3 %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pribitek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manipulativnih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pokril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73BE9F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02E2DE8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7143"/>
      </w:tblGrid>
      <w:tr w:rsidR="002B6522" w:rsidRPr="00232A1B" w14:paraId="5167EBA8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36A41FE2" w14:textId="77777777" w:rsidR="002B6522" w:rsidRPr="00232A1B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rezervne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dele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7 let od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poteka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garancije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AC85B9C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810"/>
      </w:tblGrid>
      <w:tr w:rsidR="002B6522" w:rsidRPr="0091484C" w14:paraId="291480F2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136F1F67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skrite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obravnavajo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2A3852E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7C751E75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2638F13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DOBRO IZVEDBO</w:t>
            </w:r>
          </w:p>
          <w:p w14:paraId="718A3A4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5EEA55DC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5EECCF3B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Čas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DD7035E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nasprotnem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A90D6E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41E651E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4F576766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0D19F80F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ODPRAVO NAPAK</w:t>
            </w:r>
          </w:p>
          <w:p w14:paraId="384E07DB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24901D1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47B82470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Čas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7E5AC1EA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predložiti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uspešno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CE170E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726A2DF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XI. ODSTOP OD POGODBE</w:t>
      </w:r>
    </w:p>
    <w:p w14:paraId="504337A7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53B7B6B3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3DBAD810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tista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3FFA1D9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posledic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962"/>
            </w:tblGrid>
            <w:tr w:rsidR="002B6522" w:rsidRPr="0091484C" w14:paraId="72C0ABCF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40F0D8F9" w14:textId="77777777" w:rsidR="002B6522" w:rsidRPr="00232A1B" w:rsidRDefault="002B6522" w:rsidP="002B6522">
                  <w:pPr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pride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takšno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finančno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bi mu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onemogočila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48C1EDB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glede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okoliščinah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962"/>
            </w:tblGrid>
            <w:tr w:rsidR="002B6522" w:rsidRPr="0091484C" w14:paraId="1A9186B0" w14:textId="77777777" w:rsidTr="002B6522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6E889EBB" w14:textId="77777777" w:rsidR="002B6522" w:rsidRPr="0091484C" w:rsidRDefault="002B6522" w:rsidP="002B652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bistveno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spremenjeno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kar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postopek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0A3E70B6" w14:textId="77777777" w:rsidR="002B6522" w:rsidRPr="0091484C" w:rsidRDefault="002B6522" w:rsidP="002B652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času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položajev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bi ga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moral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izključiti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pa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dejstvom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seznanjen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proofErr w:type="gramEnd"/>
                </w:p>
                <w:p w14:paraId="1876A480" w14:textId="77777777" w:rsidR="002B6522" w:rsidRPr="0091484C" w:rsidRDefault="002B6522" w:rsidP="002B652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hudih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kršitev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PEU, PDEU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zakona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skladu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258.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členom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PDEU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ugotovilo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Sodišče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Evropske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unije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ne bi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smelo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BE8CCA7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učinkuje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FFFDC9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istočasno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9E8D116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>XII. PROTIKORUPCIJSKA KLAVZULA IN RAZVEZNI POGOJ</w:t>
      </w:r>
    </w:p>
    <w:p w14:paraId="03AA0D97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06B2DCC6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2DD8101B" w14:textId="77777777" w:rsidR="002B6522" w:rsidRPr="0091484C" w:rsidRDefault="002B6522" w:rsidP="002B6522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roofErr w:type="spellStart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>Protikorupcijska</w:t>
            </w:r>
            <w:proofErr w:type="spellEnd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klavzula</w:t>
            </w:r>
            <w:proofErr w:type="spellEnd"/>
          </w:p>
          <w:p w14:paraId="54EEA2C4" w14:textId="77777777" w:rsidR="002B6522" w:rsidRPr="0091484C" w:rsidRDefault="002B6522" w:rsidP="002B6522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1E71391" w14:textId="77777777" w:rsidR="002B6522" w:rsidRPr="0091484C" w:rsidRDefault="002B6522" w:rsidP="002B6522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Pogodba,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kdo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imenu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račun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obljubi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ponudi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da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kakšno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za: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sklenitev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pod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ugodnejšimi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pogoji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dolžnega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nadzora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izvajanjem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pogodbenih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obveznosti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ravnanje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s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povzročena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škoda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omogočena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organa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njenemu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zastopniku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nična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14:paraId="78E67DC2" w14:textId="77777777" w:rsidR="002B6522" w:rsidRPr="0091484C" w:rsidRDefault="002B6522" w:rsidP="002B6522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3D7384BF" w14:textId="77777777" w:rsidR="002B6522" w:rsidRPr="0091484C" w:rsidRDefault="002B6522" w:rsidP="002B6522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  <w:lang w:eastAsia="sl-SI"/>
              </w:rPr>
              <w:t>25. člen</w:t>
            </w:r>
          </w:p>
          <w:p w14:paraId="13B8643D" w14:textId="77777777" w:rsidR="002B6522" w:rsidRPr="0091484C" w:rsidRDefault="002B6522" w:rsidP="002B6522">
            <w:pPr>
              <w:pStyle w:val="NoSpacing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sz w:val="20"/>
                <w:szCs w:val="20"/>
              </w:rPr>
              <w:t>Razvezni pogoj</w:t>
            </w:r>
          </w:p>
          <w:p w14:paraId="23EA2B43" w14:textId="77777777" w:rsidR="002B6522" w:rsidRPr="007D7A8D" w:rsidRDefault="002B6522" w:rsidP="002B6522">
            <w:pPr>
              <w:spacing w:before="225" w:after="225"/>
              <w:jc w:val="both"/>
              <w:rPr>
                <w:sz w:val="20"/>
                <w:szCs w:val="20"/>
              </w:rPr>
            </w:pP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preneha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sodišče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obveznosti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drugega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odstavka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3. 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strani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pristojni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državni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organ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plačilom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delovnim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počitki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opravljanjem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podlagi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civilnega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elementov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razmerja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zaposlovanjem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mu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več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odločitvami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izrečena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globa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prekršek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98A7E88" w14:textId="77777777" w:rsidR="002B6522" w:rsidRPr="007D7A8D" w:rsidRDefault="002B6522" w:rsidP="002B6522">
            <w:pPr>
              <w:spacing w:before="225" w:after="225"/>
              <w:jc w:val="both"/>
              <w:rPr>
                <w:sz w:val="20"/>
                <w:szCs w:val="20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 ta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desetih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pa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kot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obstaja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istem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del, ki ga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ta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pomeni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spremembe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zase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zakona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pravočasno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zavrne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uresniči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do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izteka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veljavnosti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 Ne glede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prejšnji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stavek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povzročila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stroške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težave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nemoteni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časovno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zamudo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20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01251568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izpolnitve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sklenitve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pa mora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nemudoma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vendar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60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šestdeseti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dan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16CC4EEE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XIII. REVIZIJSKA SLED</w:t>
      </w:r>
    </w:p>
    <w:p w14:paraId="36FCCBE1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308D22B3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1B26368B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projekta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4072C58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zakonodajo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10 let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naknadnih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preverjanj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Dokumentacija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spremljanje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nadzor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23CE823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omogočati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zaporedja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posamezne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računovodskih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evidencah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zgodovinski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pomembnejših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ter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sistemi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zbiranje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arhiviranje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A25B16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takšne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dokazujejo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hramba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uporabnost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1790059" w14:textId="77777777" w:rsidR="002B6522" w:rsidRPr="0091484C" w:rsidRDefault="002B6522" w:rsidP="002B652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XIV. REŠEVANJE SPOROV</w:t>
      </w:r>
    </w:p>
    <w:p w14:paraId="0A0F2F93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4CF28C4C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03A0DAB2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spore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skušali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vprašanja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možno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sproži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stvarno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pristojnem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sodišču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FFD0AD7" w14:textId="77777777" w:rsidR="002B6522" w:rsidRPr="0091484C" w:rsidRDefault="002B6522" w:rsidP="002B6522">
      <w:pPr>
        <w:tabs>
          <w:tab w:val="left" w:pos="5492"/>
        </w:tabs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XV. KONČNE DOLOČBE</w:t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9959BAA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26950D73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B81C67C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katerakoli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to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ustrezati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ga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zasledovala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A87B75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statusne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status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univerzalnega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stečaja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prisilne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F31B55E" w14:textId="77777777" w:rsidR="002B6522" w:rsidRPr="0091484C" w:rsidRDefault="002B6522" w:rsidP="002B6522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2B6522" w:rsidRPr="0091484C" w14:paraId="5856205A" w14:textId="77777777" w:rsidTr="002B6522">
        <w:tc>
          <w:tcPr>
            <w:tcW w:w="0" w:type="auto"/>
            <w:tcMar>
              <w:top w:w="0" w:type="auto"/>
              <w:bottom w:w="0" w:type="auto"/>
            </w:tcMar>
          </w:tcPr>
          <w:p w14:paraId="7107A0A7" w14:textId="77777777" w:rsidR="002B6522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štirih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(4)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AB07C6" w14:textId="77777777" w:rsidR="002B6522" w:rsidRPr="0091484C" w:rsidRDefault="002B6522" w:rsidP="002B652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Pogodba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sklenjena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ko jo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podpišeta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odložnim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B240C56" w14:textId="77777777" w:rsidR="002B6522" w:rsidRPr="0091484C" w:rsidRDefault="002B6522" w:rsidP="002B6522">
      <w:pPr>
        <w:spacing w:before="97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V/</w:t>
      </w:r>
      <w:proofErr w:type="spellStart"/>
      <w:r w:rsidRPr="0091484C">
        <w:rPr>
          <w:rFonts w:ascii="Arial" w:hAnsi="Arial" w:cs="Arial"/>
          <w:sz w:val="20"/>
          <w:szCs w:val="20"/>
        </w:rPr>
        <w:t>na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________________, </w:t>
      </w:r>
      <w:proofErr w:type="spellStart"/>
      <w:r w:rsidRPr="0091484C">
        <w:rPr>
          <w:rFonts w:ascii="Arial" w:hAnsi="Arial" w:cs="Arial"/>
          <w:sz w:val="20"/>
          <w:szCs w:val="20"/>
        </w:rPr>
        <w:t>dne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</w:t>
      </w:r>
    </w:p>
    <w:p w14:paraId="30FA31CF" w14:textId="77777777" w:rsidR="002B6522" w:rsidRPr="0091484C" w:rsidRDefault="002B6522" w:rsidP="002B6522">
      <w:pPr>
        <w:rPr>
          <w:rFonts w:ascii="Arial" w:eastAsia="Calibri" w:hAnsi="Arial" w:cs="Arial"/>
          <w:color w:val="FF0000"/>
          <w:sz w:val="20"/>
          <w:szCs w:val="20"/>
        </w:rPr>
      </w:pPr>
    </w:p>
    <w:p w14:paraId="0955A1B4" w14:textId="77777777" w:rsidR="002B6522" w:rsidRPr="00023EC5" w:rsidRDefault="002B6522" w:rsidP="002B6522">
      <w:pPr>
        <w:rPr>
          <w:rFonts w:ascii="Arial" w:hAnsi="Arial" w:cs="Arial"/>
          <w:b/>
          <w:sz w:val="22"/>
          <w:szCs w:val="22"/>
        </w:rPr>
      </w:pPr>
    </w:p>
    <w:p w14:paraId="64F40291" w14:textId="77777777" w:rsidR="002B6522" w:rsidRDefault="002B6522" w:rsidP="00E23B5A">
      <w:pPr>
        <w:rPr>
          <w:lang w:eastAsia="sl-SI"/>
        </w:rPr>
      </w:pPr>
    </w:p>
    <w:p w14:paraId="0013666C" w14:textId="77777777" w:rsidR="002B6522" w:rsidRDefault="002B6522" w:rsidP="00E23B5A">
      <w:pPr>
        <w:rPr>
          <w:lang w:eastAsia="sl-SI"/>
        </w:rPr>
      </w:pPr>
    </w:p>
    <w:p w14:paraId="034CE660" w14:textId="77777777" w:rsidR="002B6522" w:rsidRDefault="002B6522" w:rsidP="00E23B5A">
      <w:pPr>
        <w:rPr>
          <w:lang w:eastAsia="sl-SI"/>
        </w:rPr>
      </w:pPr>
    </w:p>
    <w:p w14:paraId="14D95CD3" w14:textId="4A940478" w:rsidR="00E23B5A" w:rsidRPr="0091484C" w:rsidRDefault="00E23B5A" w:rsidP="00E23B5A">
      <w:pPr>
        <w:jc w:val="center"/>
        <w:rPr>
          <w:rFonts w:ascii="Arial" w:hAnsi="Arial" w:cs="Arial"/>
          <w:sz w:val="20"/>
          <w:szCs w:val="20"/>
        </w:rPr>
      </w:pPr>
    </w:p>
    <w:sectPr w:rsidR="00E23B5A" w:rsidRPr="0091484C" w:rsidSect="00E23B5A">
      <w:headerReference w:type="even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418" w:bottom="1418" w:left="1418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510FF" w14:textId="77777777" w:rsidR="00BD7140" w:rsidRDefault="00BD7140">
      <w:r>
        <w:separator/>
      </w:r>
    </w:p>
  </w:endnote>
  <w:endnote w:type="continuationSeparator" w:id="0">
    <w:p w14:paraId="255CE089" w14:textId="77777777" w:rsidR="00BD7140" w:rsidRDefault="00BD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44D4" w14:textId="77777777" w:rsidR="008E5866" w:rsidRPr="004F2D26" w:rsidRDefault="008E5866" w:rsidP="00BC597A">
    <w:pPr>
      <w:pStyle w:val="Footer"/>
      <w:shd w:val="clear" w:color="auto" w:fill="FFFFFF" w:themeFill="background1"/>
      <w:ind w:left="7513"/>
      <w:jc w:val="center"/>
      <w:rPr>
        <w:rFonts w:ascii="Arial" w:hAnsi="Arial" w:cs="Arial"/>
        <w:sz w:val="18"/>
        <w:szCs w:val="18"/>
        <w:lang w:val="sl-SI"/>
      </w:rPr>
    </w:pPr>
  </w:p>
  <w:p w14:paraId="044943F3" w14:textId="77777777" w:rsidR="008E5866" w:rsidRPr="00BC597A" w:rsidRDefault="00000000" w:rsidP="00BC597A">
    <w:pPr>
      <w:pStyle w:val="Footer"/>
      <w:shd w:val="clear" w:color="auto" w:fill="FFFFFF" w:themeFill="background1"/>
      <w:ind w:left="7513"/>
      <w:jc w:val="center"/>
      <w:rPr>
        <w:rFonts w:ascii="Arial" w:hAnsi="Arial" w:cs="Arial"/>
        <w:sz w:val="18"/>
        <w:szCs w:val="18"/>
        <w:lang w:val="sl-SI"/>
      </w:rPr>
    </w:pPr>
    <w:sdt>
      <w:sdtPr>
        <w:rPr>
          <w:rFonts w:ascii="Arial" w:hAnsi="Arial" w:cs="Arial"/>
          <w:sz w:val="18"/>
          <w:szCs w:val="18"/>
          <w:lang w:val="sl-SI"/>
        </w:rPr>
        <w:id w:val="-6996312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E5866" w:rsidRPr="00BC597A">
          <w:rPr>
            <w:rFonts w:ascii="Arial" w:hAnsi="Arial" w:cs="Arial"/>
            <w:sz w:val="18"/>
            <w:szCs w:val="18"/>
            <w:lang w:val="sl-SI"/>
          </w:rPr>
          <w:fldChar w:fldCharType="begin"/>
        </w:r>
        <w:r w:rsidR="008E5866" w:rsidRPr="00BC597A">
          <w:rPr>
            <w:rFonts w:ascii="Arial" w:hAnsi="Arial" w:cs="Arial"/>
            <w:sz w:val="18"/>
            <w:szCs w:val="18"/>
            <w:lang w:val="sl-SI"/>
          </w:rPr>
          <w:instrText xml:space="preserve"> PAGE   \* MERGEFORMAT </w:instrText>
        </w:r>
        <w:r w:rsidR="008E5866" w:rsidRPr="00BC597A">
          <w:rPr>
            <w:rFonts w:ascii="Arial" w:hAnsi="Arial" w:cs="Arial"/>
            <w:sz w:val="18"/>
            <w:szCs w:val="18"/>
            <w:lang w:val="sl-SI"/>
          </w:rPr>
          <w:fldChar w:fldCharType="separate"/>
        </w:r>
        <w:r w:rsidR="0024205F">
          <w:rPr>
            <w:rFonts w:ascii="Arial" w:hAnsi="Arial" w:cs="Arial"/>
            <w:noProof/>
            <w:sz w:val="18"/>
            <w:szCs w:val="18"/>
            <w:lang w:val="sl-SI"/>
          </w:rPr>
          <w:t>2</w:t>
        </w:r>
        <w:r w:rsidR="0024205F">
          <w:rPr>
            <w:rFonts w:ascii="Arial" w:hAnsi="Arial" w:cs="Arial"/>
            <w:noProof/>
            <w:sz w:val="18"/>
            <w:szCs w:val="18"/>
            <w:lang w:val="sl-SI"/>
          </w:rPr>
          <w:t>8</w:t>
        </w:r>
        <w:r w:rsidR="008E5866" w:rsidRPr="00BC597A">
          <w:rPr>
            <w:rFonts w:ascii="Arial" w:hAnsi="Arial" w:cs="Arial"/>
            <w:noProof/>
            <w:sz w:val="18"/>
            <w:szCs w:val="18"/>
            <w:lang w:val="sl-SI"/>
          </w:rPr>
          <w:fldChar w:fldCharType="end"/>
        </w:r>
      </w:sdtContent>
    </w:sdt>
  </w:p>
  <w:p w14:paraId="353AF995" w14:textId="015E6D70" w:rsidR="008E5866" w:rsidRPr="002B6522" w:rsidRDefault="008E5866" w:rsidP="00BC597A">
    <w:pPr>
      <w:pStyle w:val="Footer"/>
      <w:jc w:val="center"/>
      <w:rPr>
        <w:bCs/>
        <w:i/>
        <w:sz w:val="18"/>
        <w:szCs w:val="18"/>
        <w:lang w:val="sl-SI"/>
      </w:rPr>
    </w:pPr>
    <w:r w:rsidRPr="002B6522">
      <w:rPr>
        <w:bCs/>
        <w:i/>
        <w:sz w:val="18"/>
        <w:szCs w:val="18"/>
        <w:lang w:val="sl-SI"/>
      </w:rPr>
      <w:t>Raziskovalna infrastruktura za raziskave in razvoj naprednih robotiziranih in digitalnih tehnologij v kmetijstvu za prilagajanje podnebnim spremembam ter trajnostno rabo virov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7C27" w14:textId="77777777" w:rsidR="008E5866" w:rsidRDefault="008E5866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773C2" w14:textId="77777777" w:rsidR="008E5866" w:rsidRDefault="008E5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B1BF" w14:textId="65ADCD88" w:rsidR="008E5866" w:rsidRPr="002B6522" w:rsidRDefault="008E5866" w:rsidP="002B6522">
    <w:pPr>
      <w:pStyle w:val="Footer"/>
      <w:jc w:val="center"/>
      <w:rPr>
        <w:i/>
        <w:sz w:val="18"/>
        <w:szCs w:val="18"/>
      </w:rPr>
    </w:pPr>
    <w:proofErr w:type="spellStart"/>
    <w:r w:rsidRPr="002B6522">
      <w:rPr>
        <w:i/>
        <w:sz w:val="18"/>
        <w:szCs w:val="18"/>
      </w:rPr>
      <w:t>Raziskovalna</w:t>
    </w:r>
    <w:proofErr w:type="spellEnd"/>
    <w:r w:rsidRPr="002B6522">
      <w:rPr>
        <w:i/>
        <w:sz w:val="18"/>
        <w:szCs w:val="18"/>
      </w:rPr>
      <w:t xml:space="preserve"> </w:t>
    </w:r>
    <w:proofErr w:type="spellStart"/>
    <w:r w:rsidRPr="002B6522">
      <w:rPr>
        <w:i/>
        <w:sz w:val="18"/>
        <w:szCs w:val="18"/>
      </w:rPr>
      <w:t>infrastruktura</w:t>
    </w:r>
    <w:proofErr w:type="spellEnd"/>
    <w:r w:rsidRPr="002B6522">
      <w:rPr>
        <w:i/>
        <w:sz w:val="18"/>
        <w:szCs w:val="18"/>
      </w:rPr>
      <w:t xml:space="preserve"> za </w:t>
    </w:r>
    <w:proofErr w:type="spellStart"/>
    <w:r w:rsidRPr="002B6522">
      <w:rPr>
        <w:i/>
        <w:sz w:val="18"/>
        <w:szCs w:val="18"/>
      </w:rPr>
      <w:t>raziskave</w:t>
    </w:r>
    <w:proofErr w:type="spellEnd"/>
    <w:r w:rsidRPr="002B6522">
      <w:rPr>
        <w:i/>
        <w:sz w:val="18"/>
        <w:szCs w:val="18"/>
      </w:rPr>
      <w:t xml:space="preserve"> in </w:t>
    </w:r>
    <w:proofErr w:type="spellStart"/>
    <w:r w:rsidRPr="002B6522">
      <w:rPr>
        <w:i/>
        <w:sz w:val="18"/>
        <w:szCs w:val="18"/>
      </w:rPr>
      <w:t>razvoj</w:t>
    </w:r>
    <w:proofErr w:type="spellEnd"/>
    <w:r w:rsidRPr="002B6522">
      <w:rPr>
        <w:i/>
        <w:sz w:val="18"/>
        <w:szCs w:val="18"/>
      </w:rPr>
      <w:t xml:space="preserve"> </w:t>
    </w:r>
    <w:proofErr w:type="spellStart"/>
    <w:r w:rsidRPr="002B6522">
      <w:rPr>
        <w:i/>
        <w:sz w:val="18"/>
        <w:szCs w:val="18"/>
      </w:rPr>
      <w:t>naprednih</w:t>
    </w:r>
    <w:proofErr w:type="spellEnd"/>
    <w:r w:rsidRPr="002B6522">
      <w:rPr>
        <w:i/>
        <w:sz w:val="18"/>
        <w:szCs w:val="18"/>
      </w:rPr>
      <w:t xml:space="preserve"> </w:t>
    </w:r>
    <w:proofErr w:type="spellStart"/>
    <w:r w:rsidRPr="002B6522">
      <w:rPr>
        <w:i/>
        <w:sz w:val="18"/>
        <w:szCs w:val="18"/>
      </w:rPr>
      <w:t>robotiziranih</w:t>
    </w:r>
    <w:proofErr w:type="spellEnd"/>
    <w:r w:rsidRPr="002B6522">
      <w:rPr>
        <w:i/>
        <w:sz w:val="18"/>
        <w:szCs w:val="18"/>
      </w:rPr>
      <w:t xml:space="preserve"> in </w:t>
    </w:r>
    <w:proofErr w:type="spellStart"/>
    <w:r w:rsidRPr="002B6522">
      <w:rPr>
        <w:i/>
        <w:sz w:val="18"/>
        <w:szCs w:val="18"/>
      </w:rPr>
      <w:t>digitalnih</w:t>
    </w:r>
    <w:proofErr w:type="spellEnd"/>
    <w:r w:rsidRPr="002B6522">
      <w:rPr>
        <w:i/>
        <w:sz w:val="18"/>
        <w:szCs w:val="18"/>
      </w:rPr>
      <w:t xml:space="preserve"> </w:t>
    </w:r>
    <w:proofErr w:type="spellStart"/>
    <w:r w:rsidRPr="002B6522">
      <w:rPr>
        <w:i/>
        <w:sz w:val="18"/>
        <w:szCs w:val="18"/>
      </w:rPr>
      <w:t>tehnologij</w:t>
    </w:r>
    <w:proofErr w:type="spellEnd"/>
    <w:r w:rsidRPr="002B6522">
      <w:rPr>
        <w:i/>
        <w:sz w:val="18"/>
        <w:szCs w:val="18"/>
      </w:rPr>
      <w:t xml:space="preserve"> v </w:t>
    </w:r>
    <w:proofErr w:type="spellStart"/>
    <w:r w:rsidRPr="002B6522">
      <w:rPr>
        <w:i/>
        <w:sz w:val="18"/>
        <w:szCs w:val="18"/>
      </w:rPr>
      <w:t>kmetijstvu</w:t>
    </w:r>
    <w:proofErr w:type="spellEnd"/>
    <w:r w:rsidRPr="002B6522">
      <w:rPr>
        <w:i/>
        <w:sz w:val="18"/>
        <w:szCs w:val="18"/>
      </w:rPr>
      <w:t xml:space="preserve"> za </w:t>
    </w:r>
    <w:proofErr w:type="spellStart"/>
    <w:r w:rsidRPr="002B6522">
      <w:rPr>
        <w:i/>
        <w:sz w:val="18"/>
        <w:szCs w:val="18"/>
      </w:rPr>
      <w:t>prilagajanje</w:t>
    </w:r>
    <w:proofErr w:type="spellEnd"/>
    <w:r w:rsidRPr="002B6522">
      <w:rPr>
        <w:i/>
        <w:sz w:val="18"/>
        <w:szCs w:val="18"/>
      </w:rPr>
      <w:t xml:space="preserve"> </w:t>
    </w:r>
    <w:proofErr w:type="spellStart"/>
    <w:r w:rsidRPr="002B6522">
      <w:rPr>
        <w:i/>
        <w:sz w:val="18"/>
        <w:szCs w:val="18"/>
      </w:rPr>
      <w:t>podnebnim</w:t>
    </w:r>
    <w:proofErr w:type="spellEnd"/>
    <w:r w:rsidRPr="002B6522">
      <w:rPr>
        <w:i/>
        <w:sz w:val="18"/>
        <w:szCs w:val="18"/>
      </w:rPr>
      <w:t xml:space="preserve"> </w:t>
    </w:r>
    <w:proofErr w:type="spellStart"/>
    <w:r w:rsidRPr="002B6522">
      <w:rPr>
        <w:i/>
        <w:sz w:val="18"/>
        <w:szCs w:val="18"/>
      </w:rPr>
      <w:t>spremembam</w:t>
    </w:r>
    <w:proofErr w:type="spellEnd"/>
    <w:r w:rsidRPr="002B6522">
      <w:rPr>
        <w:i/>
        <w:sz w:val="18"/>
        <w:szCs w:val="18"/>
      </w:rPr>
      <w:t xml:space="preserve"> ter </w:t>
    </w:r>
    <w:proofErr w:type="spellStart"/>
    <w:r w:rsidRPr="002B6522">
      <w:rPr>
        <w:i/>
        <w:sz w:val="18"/>
        <w:szCs w:val="18"/>
      </w:rPr>
      <w:t>trajnostno</w:t>
    </w:r>
    <w:proofErr w:type="spellEnd"/>
    <w:r w:rsidRPr="002B6522">
      <w:rPr>
        <w:i/>
        <w:sz w:val="18"/>
        <w:szCs w:val="18"/>
      </w:rPr>
      <w:t xml:space="preserve"> rabo </w:t>
    </w:r>
    <w:proofErr w:type="spellStart"/>
    <w:r w:rsidRPr="002B6522">
      <w:rPr>
        <w:i/>
        <w:sz w:val="18"/>
        <w:szCs w:val="18"/>
      </w:rPr>
      <w:t>virov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A60F" w14:textId="77777777" w:rsidR="008E5866" w:rsidRDefault="008E5866" w:rsidP="003861FE">
    <w:pPr>
      <w:pStyle w:val="Footer"/>
      <w:tabs>
        <w:tab w:val="left" w:pos="3301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B0E6" w14:textId="77777777" w:rsidR="008E5866" w:rsidRDefault="008E5866" w:rsidP="003861FE">
    <w:pPr>
      <w:pStyle w:val="Footer"/>
      <w:tabs>
        <w:tab w:val="left" w:pos="3301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0663" w14:textId="77777777" w:rsidR="008E5866" w:rsidRDefault="008E5866" w:rsidP="002B6522">
    <w:pPr>
      <w:pStyle w:val="Footer"/>
      <w:tabs>
        <w:tab w:val="left" w:pos="3301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9F76F" w14:textId="77777777" w:rsidR="008E5866" w:rsidRDefault="008E5866" w:rsidP="002B6522">
    <w:pPr>
      <w:pStyle w:val="Footer"/>
      <w:tabs>
        <w:tab w:val="left" w:pos="3301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83F0" w14:textId="77777777" w:rsidR="008E5866" w:rsidRDefault="008E5866" w:rsidP="003861FE">
    <w:pPr>
      <w:pStyle w:val="Footer"/>
      <w:tabs>
        <w:tab w:val="left" w:pos="3301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D2D1C" w14:textId="77777777" w:rsidR="008E5866" w:rsidRDefault="008E5866" w:rsidP="003861FE">
    <w:pPr>
      <w:pStyle w:val="Footer"/>
      <w:tabs>
        <w:tab w:val="left" w:pos="3301"/>
      </w:tabs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5A4E" w14:textId="77777777" w:rsidR="008E5866" w:rsidRDefault="008E5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A0120" w14:textId="77777777" w:rsidR="00BD7140" w:rsidRDefault="00BD7140">
      <w:r>
        <w:separator/>
      </w:r>
    </w:p>
  </w:footnote>
  <w:footnote w:type="continuationSeparator" w:id="0">
    <w:p w14:paraId="2025019C" w14:textId="77777777" w:rsidR="00BD7140" w:rsidRDefault="00BD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242"/>
      <w:gridCol w:w="3787"/>
      <w:gridCol w:w="4209"/>
    </w:tblGrid>
    <w:tr w:rsidR="008E5866" w:rsidRPr="00491AC4" w14:paraId="732BE351" w14:textId="77777777" w:rsidTr="002B6522">
      <w:trPr>
        <w:trHeight w:val="1268"/>
      </w:trPr>
      <w:tc>
        <w:tcPr>
          <w:tcW w:w="1242" w:type="dxa"/>
        </w:tcPr>
        <w:p w14:paraId="059CEDD1" w14:textId="77777777" w:rsidR="008E5866" w:rsidRPr="00491AC4" w:rsidRDefault="008E5866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491AC4">
            <w:rPr>
              <w:rFonts w:ascii="Arial" w:hAnsi="Arial" w:cs="Arial"/>
              <w:b/>
              <w:noProof/>
              <w:color w:val="000000" w:themeColor="text1"/>
              <w:lang w:val="sl-SI" w:eastAsia="sl-SI"/>
            </w:rPr>
            <w:drawing>
              <wp:anchor distT="0" distB="0" distL="114300" distR="114300" simplePos="0" relativeHeight="251668480" behindDoc="0" locked="0" layoutInCell="1" allowOverlap="1" wp14:anchorId="4D429771" wp14:editId="0EB8B2A7">
                <wp:simplePos x="0" y="0"/>
                <wp:positionH relativeFrom="page">
                  <wp:posOffset>-1677981</wp:posOffset>
                </wp:positionH>
                <wp:positionV relativeFrom="paragraph">
                  <wp:posOffset>-9525</wp:posOffset>
                </wp:positionV>
                <wp:extent cx="2455859" cy="1786079"/>
                <wp:effectExtent l="0" t="0" r="0" b="5080"/>
                <wp:wrapNone/>
                <wp:docPr id="4" name="Picture 1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5859" cy="17860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87" w:type="dxa"/>
        </w:tcPr>
        <w:p w14:paraId="705C2BD0" w14:textId="77777777" w:rsidR="008E5866" w:rsidRPr="00491AC4" w:rsidRDefault="008E5866" w:rsidP="00D93B51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  <w:lang w:val="sl-SI"/>
            </w:rPr>
          </w:pPr>
          <w:r w:rsidRPr="00491AC4">
            <w:rPr>
              <w:rFonts w:ascii="Arial" w:hAnsi="Arial" w:cs="Arial"/>
              <w:b/>
              <w:color w:val="000000" w:themeColor="text1"/>
              <w:sz w:val="18"/>
              <w:szCs w:val="18"/>
              <w:lang w:val="sl-SI"/>
            </w:rPr>
            <w:t>KMETIJSKI INŠTITUT SLOVENIJE</w:t>
          </w:r>
        </w:p>
        <w:p w14:paraId="1B09AFF1" w14:textId="77777777" w:rsidR="008E5866" w:rsidRPr="00491AC4" w:rsidRDefault="008E5866" w:rsidP="00D93B51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Hacquetova ulica 17</w:t>
          </w:r>
        </w:p>
        <w:p w14:paraId="5DAF813F" w14:textId="77777777" w:rsidR="008E5866" w:rsidRPr="00491AC4" w:rsidRDefault="008E5866" w:rsidP="00D93B51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1000 LJUBLJANA</w:t>
          </w:r>
        </w:p>
        <w:p w14:paraId="30FE3FC7" w14:textId="77777777" w:rsidR="008E5866" w:rsidRPr="00491AC4" w:rsidRDefault="008E5866" w:rsidP="00D93B51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Splet: http://www.kis.si/</w:t>
          </w:r>
        </w:p>
        <w:p w14:paraId="24E192BB" w14:textId="77777777" w:rsidR="008E5866" w:rsidRPr="00491AC4" w:rsidRDefault="008E5866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Email: info@kis.si</w:t>
          </w:r>
        </w:p>
      </w:tc>
      <w:tc>
        <w:tcPr>
          <w:tcW w:w="4209" w:type="dxa"/>
        </w:tcPr>
        <w:p w14:paraId="7CC6D6D0" w14:textId="571FD1ED" w:rsidR="008E5866" w:rsidRPr="00491AC4" w:rsidRDefault="008E5866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val="sl-SI" w:eastAsia="sl-SI"/>
            </w:rPr>
            <w:drawing>
              <wp:inline distT="0" distB="0" distL="0" distR="0" wp14:anchorId="31CF33B1" wp14:editId="5DD95237">
                <wp:extent cx="2457907" cy="487432"/>
                <wp:effectExtent l="0" t="0" r="0" b="8255"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9389" cy="48772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5BCA112" w14:textId="7A59C571" w:rsidR="008E5866" w:rsidRPr="00491AC4" w:rsidRDefault="008E5866" w:rsidP="00D93B51">
    <w:pPr>
      <w:pStyle w:val="Header"/>
      <w:rPr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D836" w14:textId="77777777" w:rsidR="008E5866" w:rsidRDefault="008E58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242"/>
      <w:gridCol w:w="3787"/>
      <w:gridCol w:w="4209"/>
    </w:tblGrid>
    <w:tr w:rsidR="008E5866" w:rsidRPr="004F2D26" w14:paraId="5137A7E0" w14:textId="77777777" w:rsidTr="002B6522">
      <w:trPr>
        <w:trHeight w:val="1268"/>
      </w:trPr>
      <w:tc>
        <w:tcPr>
          <w:tcW w:w="1242" w:type="dxa"/>
        </w:tcPr>
        <w:p w14:paraId="4F353944" w14:textId="77777777" w:rsidR="008E5866" w:rsidRPr="004F2D26" w:rsidRDefault="008E5866" w:rsidP="00D1406F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4F2D26">
            <w:rPr>
              <w:rFonts w:ascii="Arial" w:hAnsi="Arial" w:cs="Arial"/>
              <w:b/>
              <w:noProof/>
              <w:color w:val="000000" w:themeColor="text1"/>
              <w:lang w:val="sl-SI" w:eastAsia="sl-SI"/>
            </w:rPr>
            <w:drawing>
              <wp:anchor distT="0" distB="0" distL="114300" distR="114300" simplePos="0" relativeHeight="251665408" behindDoc="1" locked="0" layoutInCell="1" allowOverlap="1" wp14:anchorId="55F8C950" wp14:editId="444FD455">
                <wp:simplePos x="0" y="0"/>
                <wp:positionH relativeFrom="page">
                  <wp:posOffset>-1680186</wp:posOffset>
                </wp:positionH>
                <wp:positionV relativeFrom="page">
                  <wp:posOffset>-5715</wp:posOffset>
                </wp:positionV>
                <wp:extent cx="2455545" cy="1785620"/>
                <wp:effectExtent l="0" t="0" r="0" b="5080"/>
                <wp:wrapNone/>
                <wp:docPr id="49162358" name="Picture 49162358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5545" cy="17856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87" w:type="dxa"/>
        </w:tcPr>
        <w:p w14:paraId="47E2BD25" w14:textId="77777777" w:rsidR="008E5866" w:rsidRPr="004F2D26" w:rsidRDefault="008E5866" w:rsidP="00D1406F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  <w:lang w:val="sl-SI"/>
            </w:rPr>
          </w:pPr>
          <w:r w:rsidRPr="004F2D26">
            <w:rPr>
              <w:rFonts w:ascii="Arial" w:hAnsi="Arial" w:cs="Arial"/>
              <w:b/>
              <w:color w:val="000000" w:themeColor="text1"/>
              <w:sz w:val="18"/>
              <w:szCs w:val="18"/>
              <w:lang w:val="sl-SI"/>
            </w:rPr>
            <w:t>KMETIJSKI INŠTITUT SLOVENIJE</w:t>
          </w:r>
        </w:p>
        <w:p w14:paraId="607F0D4E" w14:textId="77777777" w:rsidR="008E5866" w:rsidRPr="004F2D26" w:rsidRDefault="008E5866" w:rsidP="00D1406F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F2D26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Hacquetova ulica 17</w:t>
          </w:r>
        </w:p>
        <w:p w14:paraId="052E5383" w14:textId="77777777" w:rsidR="008E5866" w:rsidRPr="004F2D26" w:rsidRDefault="008E5866" w:rsidP="00D1406F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F2D26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1000 LJUBLJANA</w:t>
          </w:r>
        </w:p>
        <w:p w14:paraId="5D468AD3" w14:textId="77777777" w:rsidR="008E5866" w:rsidRPr="004F2D26" w:rsidRDefault="008E5866" w:rsidP="00D1406F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F2D26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Splet: http://www.kis.si/</w:t>
          </w:r>
        </w:p>
        <w:p w14:paraId="7648B05E" w14:textId="77777777" w:rsidR="008E5866" w:rsidRPr="004F2D26" w:rsidRDefault="008E5866" w:rsidP="00D1406F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4F2D26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Email: info@kis.si</w:t>
          </w:r>
        </w:p>
      </w:tc>
      <w:tc>
        <w:tcPr>
          <w:tcW w:w="4209" w:type="dxa"/>
        </w:tcPr>
        <w:p w14:paraId="5DA2FFAE" w14:textId="77777777" w:rsidR="008E5866" w:rsidRPr="004F2D26" w:rsidRDefault="008E5866" w:rsidP="00D1406F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>
            <w:rPr>
              <w:rFonts w:ascii="Arial" w:hAnsi="Arial" w:cs="Arial"/>
              <w:b/>
              <w:noProof/>
              <w:sz w:val="20"/>
              <w:szCs w:val="20"/>
              <w:lang w:val="sl-SI" w:eastAsia="sl-SI"/>
            </w:rPr>
            <w:drawing>
              <wp:anchor distT="0" distB="0" distL="114300" distR="114300" simplePos="0" relativeHeight="251666432" behindDoc="1" locked="0" layoutInCell="1" allowOverlap="1" wp14:anchorId="4591ABA7" wp14:editId="0072F94B">
                <wp:simplePos x="0" y="0"/>
                <wp:positionH relativeFrom="column">
                  <wp:posOffset>-104775</wp:posOffset>
                </wp:positionH>
                <wp:positionV relativeFrom="paragraph">
                  <wp:posOffset>-13334</wp:posOffset>
                </wp:positionV>
                <wp:extent cx="3072968" cy="610766"/>
                <wp:effectExtent l="0" t="0" r="635" b="0"/>
                <wp:wrapNone/>
                <wp:docPr id="482227398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04179" cy="616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F302B44" w14:textId="77777777" w:rsidR="008E5866" w:rsidRPr="00856F52" w:rsidRDefault="008E5866" w:rsidP="00D140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0000005"/>
    <w:multiLevelType w:val="multi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62D2F"/>
    <w:multiLevelType w:val="hybridMultilevel"/>
    <w:tmpl w:val="46DAAFA4"/>
    <w:lvl w:ilvl="0" w:tplc="CB38B6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5B83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C244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98EC18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CCCB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E645A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1848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2B4D3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D6DB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91329B"/>
    <w:multiLevelType w:val="hybridMultilevel"/>
    <w:tmpl w:val="66A42FC6"/>
    <w:lvl w:ilvl="0" w:tplc="03B8F9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9838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646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22B3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124DA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25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6C91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32EB4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8AC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C0675A"/>
    <w:multiLevelType w:val="hybridMultilevel"/>
    <w:tmpl w:val="5F9C7F82"/>
    <w:lvl w:ilvl="0" w:tplc="3B604B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AB0F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856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DF2BD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9E7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6D3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D7C6E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9FE8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80A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8B1584"/>
    <w:multiLevelType w:val="hybridMultilevel"/>
    <w:tmpl w:val="7526B612"/>
    <w:lvl w:ilvl="0" w:tplc="70EC95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E94A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8D7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5A86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44FB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CDF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AD45F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464D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6B52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12299C"/>
    <w:multiLevelType w:val="hybridMultilevel"/>
    <w:tmpl w:val="00261CD0"/>
    <w:lvl w:ilvl="0" w:tplc="E0D615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83E6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864F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12470F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14842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46B0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806EE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820D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4A07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8E3F0A"/>
    <w:multiLevelType w:val="hybridMultilevel"/>
    <w:tmpl w:val="23C0BF40"/>
    <w:lvl w:ilvl="0" w:tplc="801075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9283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2CA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196297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02039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9C30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D783A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FF211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A0758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7124E6"/>
    <w:multiLevelType w:val="hybridMultilevel"/>
    <w:tmpl w:val="7722EB72"/>
    <w:lvl w:ilvl="0" w:tplc="37DE9D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1D62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683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242A2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3786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5E2A8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8C6A6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B093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4EBE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C12F71"/>
    <w:multiLevelType w:val="hybridMultilevel"/>
    <w:tmpl w:val="911C633A"/>
    <w:lvl w:ilvl="0" w:tplc="057A7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682C1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0A33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E4AC8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C32C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F2C5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0CCE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8A7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0EFD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C460A"/>
    <w:multiLevelType w:val="hybridMultilevel"/>
    <w:tmpl w:val="5F9C78A0"/>
    <w:lvl w:ilvl="0" w:tplc="04090005">
      <w:start w:val="1"/>
      <w:numFmt w:val="bullet"/>
      <w:lvlText w:val=""/>
      <w:lvlJc w:val="left"/>
      <w:pPr>
        <w:ind w:left="78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 w15:restartNumberingAfterBreak="0">
    <w:nsid w:val="395E12E0"/>
    <w:multiLevelType w:val="hybridMultilevel"/>
    <w:tmpl w:val="94F05AF8"/>
    <w:lvl w:ilvl="0" w:tplc="6AB04E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0D5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3A60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E43F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C6F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8264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BFA4A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AA8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8A11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6F0988"/>
    <w:multiLevelType w:val="hybridMultilevel"/>
    <w:tmpl w:val="A6F8EF84"/>
    <w:lvl w:ilvl="0" w:tplc="219CA7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37667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D814B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578BB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721A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1EC66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4841B6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110E1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4BAC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E145B"/>
    <w:multiLevelType w:val="hybridMultilevel"/>
    <w:tmpl w:val="14661538"/>
    <w:lvl w:ilvl="0" w:tplc="56B82536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A20A610">
      <w:start w:val="1"/>
      <w:numFmt w:val="lowerLetter"/>
      <w:lvlText w:val="%2."/>
      <w:lvlJc w:val="left"/>
      <w:pPr>
        <w:ind w:left="1440" w:hanging="360"/>
      </w:pPr>
    </w:lvl>
    <w:lvl w:ilvl="2" w:tplc="2CFAEEF6">
      <w:start w:val="1"/>
      <w:numFmt w:val="lowerLetter"/>
      <w:lvlText w:val="%3."/>
      <w:lvlJc w:val="left"/>
      <w:pPr>
        <w:ind w:left="2160" w:hanging="360"/>
      </w:pPr>
    </w:lvl>
    <w:lvl w:ilvl="3" w:tplc="F086F72C">
      <w:start w:val="1"/>
      <w:numFmt w:val="lowerLetter"/>
      <w:lvlText w:val="%4."/>
      <w:lvlJc w:val="left"/>
      <w:pPr>
        <w:ind w:left="2880" w:hanging="360"/>
      </w:pPr>
    </w:lvl>
    <w:lvl w:ilvl="4" w:tplc="E5F47C32">
      <w:start w:val="1"/>
      <w:numFmt w:val="lowerLetter"/>
      <w:lvlText w:val="%5."/>
      <w:lvlJc w:val="left"/>
      <w:pPr>
        <w:ind w:left="3600" w:hanging="360"/>
      </w:pPr>
    </w:lvl>
    <w:lvl w:ilvl="5" w:tplc="F80C80C6">
      <w:start w:val="1"/>
      <w:numFmt w:val="lowerLetter"/>
      <w:lvlText w:val="%6."/>
      <w:lvlJc w:val="left"/>
      <w:pPr>
        <w:ind w:left="4320" w:hanging="360"/>
      </w:pPr>
    </w:lvl>
    <w:lvl w:ilvl="6" w:tplc="9816248E">
      <w:start w:val="1"/>
      <w:numFmt w:val="lowerLetter"/>
      <w:lvlText w:val="%7."/>
      <w:lvlJc w:val="left"/>
      <w:pPr>
        <w:ind w:left="5040" w:hanging="360"/>
      </w:pPr>
    </w:lvl>
    <w:lvl w:ilvl="7" w:tplc="BC5CC94E">
      <w:start w:val="1"/>
      <w:numFmt w:val="lowerLetter"/>
      <w:lvlText w:val="%8."/>
      <w:lvlJc w:val="left"/>
      <w:pPr>
        <w:ind w:left="5760" w:hanging="360"/>
      </w:pPr>
    </w:lvl>
    <w:lvl w:ilvl="8" w:tplc="69C65D0C">
      <w:start w:val="1"/>
      <w:numFmt w:val="lowerLetter"/>
      <w:lvlText w:val="%9."/>
      <w:lvlJc w:val="left"/>
      <w:pPr>
        <w:ind w:left="6480" w:hanging="360"/>
      </w:pPr>
    </w:lvl>
  </w:abstractNum>
  <w:abstractNum w:abstractNumId="17" w15:restartNumberingAfterBreak="0">
    <w:nsid w:val="4E4A337B"/>
    <w:multiLevelType w:val="hybridMultilevel"/>
    <w:tmpl w:val="595C8162"/>
    <w:lvl w:ilvl="0" w:tplc="EF7036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CC8D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EB2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269D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4426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70E6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545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ABE97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AE94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24200F2"/>
    <w:multiLevelType w:val="hybridMultilevel"/>
    <w:tmpl w:val="F042CEFE"/>
    <w:lvl w:ilvl="0" w:tplc="A378AC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A04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4EE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FA1A3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ED22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C2452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BAB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450E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7C1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543593"/>
    <w:multiLevelType w:val="hybridMultilevel"/>
    <w:tmpl w:val="F70E94A4"/>
    <w:lvl w:ilvl="0" w:tplc="F27C28B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3C61F44">
      <w:start w:val="1"/>
      <w:numFmt w:val="lowerLetter"/>
      <w:lvlText w:val="%2."/>
      <w:lvlJc w:val="left"/>
      <w:pPr>
        <w:ind w:left="1440" w:hanging="360"/>
      </w:pPr>
    </w:lvl>
    <w:lvl w:ilvl="2" w:tplc="EDA0BD64">
      <w:start w:val="1"/>
      <w:numFmt w:val="lowerLetter"/>
      <w:lvlText w:val="%3."/>
      <w:lvlJc w:val="left"/>
      <w:pPr>
        <w:ind w:left="2160" w:hanging="360"/>
      </w:pPr>
    </w:lvl>
    <w:lvl w:ilvl="3" w:tplc="1F460110">
      <w:start w:val="1"/>
      <w:numFmt w:val="lowerLetter"/>
      <w:lvlText w:val="%4."/>
      <w:lvlJc w:val="left"/>
      <w:pPr>
        <w:ind w:left="2880" w:hanging="360"/>
      </w:pPr>
    </w:lvl>
    <w:lvl w:ilvl="4" w:tplc="38C8DFB2">
      <w:start w:val="1"/>
      <w:numFmt w:val="lowerLetter"/>
      <w:lvlText w:val="%5."/>
      <w:lvlJc w:val="left"/>
      <w:pPr>
        <w:ind w:left="3600" w:hanging="360"/>
      </w:pPr>
    </w:lvl>
    <w:lvl w:ilvl="5" w:tplc="4D5C4310">
      <w:start w:val="1"/>
      <w:numFmt w:val="lowerLetter"/>
      <w:lvlText w:val="%6."/>
      <w:lvlJc w:val="left"/>
      <w:pPr>
        <w:ind w:left="4320" w:hanging="360"/>
      </w:pPr>
    </w:lvl>
    <w:lvl w:ilvl="6" w:tplc="438CB446">
      <w:start w:val="1"/>
      <w:numFmt w:val="lowerLetter"/>
      <w:lvlText w:val="%7."/>
      <w:lvlJc w:val="left"/>
      <w:pPr>
        <w:ind w:left="5040" w:hanging="360"/>
      </w:pPr>
    </w:lvl>
    <w:lvl w:ilvl="7" w:tplc="508EC60A">
      <w:start w:val="1"/>
      <w:numFmt w:val="lowerLetter"/>
      <w:lvlText w:val="%8."/>
      <w:lvlJc w:val="left"/>
      <w:pPr>
        <w:ind w:left="5760" w:hanging="360"/>
      </w:pPr>
    </w:lvl>
    <w:lvl w:ilvl="8" w:tplc="FE4690CC">
      <w:start w:val="1"/>
      <w:numFmt w:val="lowerLetter"/>
      <w:lvlText w:val="%9."/>
      <w:lvlJc w:val="left"/>
      <w:pPr>
        <w:ind w:left="6480" w:hanging="360"/>
      </w:pPr>
    </w:lvl>
  </w:abstractNum>
  <w:abstractNum w:abstractNumId="20" w15:restartNumberingAfterBreak="0">
    <w:nsid w:val="63D774CC"/>
    <w:multiLevelType w:val="hybridMultilevel"/>
    <w:tmpl w:val="03E00ADA"/>
    <w:lvl w:ilvl="0" w:tplc="9F04E5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B9481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FA0A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0A0A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C6B8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CE45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32A72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5418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04AE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AA0AFB"/>
    <w:multiLevelType w:val="hybridMultilevel"/>
    <w:tmpl w:val="07A6B1AC"/>
    <w:lvl w:ilvl="0" w:tplc="AF363B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54C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0CC4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2293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55C97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88F9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02A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2622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2A6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4F35880"/>
    <w:multiLevelType w:val="hybridMultilevel"/>
    <w:tmpl w:val="CF48BBCE"/>
    <w:lvl w:ilvl="0" w:tplc="45FAD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F05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82DFD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132D2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2DCED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006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E7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1E4CF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860A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0902F2"/>
    <w:multiLevelType w:val="hybridMultilevel"/>
    <w:tmpl w:val="4F3C1074"/>
    <w:lvl w:ilvl="0" w:tplc="B29E07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A49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0A4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CD07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AB837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A45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2DED50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984A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EFD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F7171C1"/>
    <w:multiLevelType w:val="hybridMultilevel"/>
    <w:tmpl w:val="8A0671E8"/>
    <w:lvl w:ilvl="0" w:tplc="71460206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6287720">
      <w:start w:val="1"/>
      <w:numFmt w:val="lowerLetter"/>
      <w:lvlText w:val="%2."/>
      <w:lvlJc w:val="left"/>
      <w:pPr>
        <w:ind w:left="1440" w:hanging="360"/>
      </w:pPr>
    </w:lvl>
    <w:lvl w:ilvl="2" w:tplc="6CDEF348">
      <w:start w:val="1"/>
      <w:numFmt w:val="lowerLetter"/>
      <w:lvlText w:val="%3."/>
      <w:lvlJc w:val="left"/>
      <w:pPr>
        <w:ind w:left="2160" w:hanging="360"/>
      </w:pPr>
    </w:lvl>
    <w:lvl w:ilvl="3" w:tplc="952E8678">
      <w:start w:val="1"/>
      <w:numFmt w:val="lowerLetter"/>
      <w:lvlText w:val="%4."/>
      <w:lvlJc w:val="left"/>
      <w:pPr>
        <w:ind w:left="2880" w:hanging="360"/>
      </w:pPr>
    </w:lvl>
    <w:lvl w:ilvl="4" w:tplc="34923BC2">
      <w:start w:val="1"/>
      <w:numFmt w:val="lowerLetter"/>
      <w:lvlText w:val="%5."/>
      <w:lvlJc w:val="left"/>
      <w:pPr>
        <w:ind w:left="3600" w:hanging="360"/>
      </w:pPr>
    </w:lvl>
    <w:lvl w:ilvl="5" w:tplc="D0361F0A">
      <w:start w:val="1"/>
      <w:numFmt w:val="lowerLetter"/>
      <w:lvlText w:val="%6."/>
      <w:lvlJc w:val="left"/>
      <w:pPr>
        <w:ind w:left="4320" w:hanging="360"/>
      </w:pPr>
    </w:lvl>
    <w:lvl w:ilvl="6" w:tplc="087A89DA">
      <w:start w:val="1"/>
      <w:numFmt w:val="lowerLetter"/>
      <w:lvlText w:val="%7."/>
      <w:lvlJc w:val="left"/>
      <w:pPr>
        <w:ind w:left="5040" w:hanging="360"/>
      </w:pPr>
    </w:lvl>
    <w:lvl w:ilvl="7" w:tplc="E472AB98">
      <w:start w:val="1"/>
      <w:numFmt w:val="lowerLetter"/>
      <w:lvlText w:val="%8."/>
      <w:lvlJc w:val="left"/>
      <w:pPr>
        <w:ind w:left="5760" w:hanging="360"/>
      </w:pPr>
    </w:lvl>
    <w:lvl w:ilvl="8" w:tplc="593A80FA">
      <w:start w:val="1"/>
      <w:numFmt w:val="lowerLetter"/>
      <w:lvlText w:val="%9."/>
      <w:lvlJc w:val="left"/>
      <w:pPr>
        <w:ind w:left="6480" w:hanging="360"/>
      </w:pPr>
    </w:lvl>
  </w:abstractNum>
  <w:num w:numId="1" w16cid:durableId="1760640882">
    <w:abstractNumId w:val="22"/>
  </w:num>
  <w:num w:numId="2" w16cid:durableId="1047141614">
    <w:abstractNumId w:val="3"/>
  </w:num>
  <w:num w:numId="3" w16cid:durableId="1803113401">
    <w:abstractNumId w:val="19"/>
  </w:num>
  <w:num w:numId="4" w16cid:durableId="1155030620">
    <w:abstractNumId w:val="23"/>
  </w:num>
  <w:num w:numId="5" w16cid:durableId="330333204">
    <w:abstractNumId w:val="16"/>
  </w:num>
  <w:num w:numId="6" w16cid:durableId="2064866894">
    <w:abstractNumId w:val="17"/>
  </w:num>
  <w:num w:numId="7" w16cid:durableId="866987816">
    <w:abstractNumId w:val="24"/>
  </w:num>
  <w:num w:numId="8" w16cid:durableId="74404649">
    <w:abstractNumId w:val="21"/>
  </w:num>
  <w:num w:numId="9" w16cid:durableId="955254675">
    <w:abstractNumId w:val="6"/>
  </w:num>
  <w:num w:numId="10" w16cid:durableId="1608850576">
    <w:abstractNumId w:val="13"/>
  </w:num>
  <w:num w:numId="11" w16cid:durableId="869415448">
    <w:abstractNumId w:val="5"/>
  </w:num>
  <w:num w:numId="12" w16cid:durableId="24261693">
    <w:abstractNumId w:val="11"/>
  </w:num>
  <w:num w:numId="13" w16cid:durableId="974481925">
    <w:abstractNumId w:val="4"/>
  </w:num>
  <w:num w:numId="14" w16cid:durableId="1843082986">
    <w:abstractNumId w:val="20"/>
  </w:num>
  <w:num w:numId="15" w16cid:durableId="1840003848">
    <w:abstractNumId w:val="9"/>
  </w:num>
  <w:num w:numId="16" w16cid:durableId="114755795">
    <w:abstractNumId w:val="10"/>
  </w:num>
  <w:num w:numId="17" w16cid:durableId="980156573">
    <w:abstractNumId w:val="8"/>
  </w:num>
  <w:num w:numId="18" w16cid:durableId="1523742493">
    <w:abstractNumId w:val="18"/>
  </w:num>
  <w:num w:numId="19" w16cid:durableId="1186168486">
    <w:abstractNumId w:val="7"/>
  </w:num>
  <w:num w:numId="20" w16cid:durableId="18008733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36826455">
    <w:abstractNumId w:val="14"/>
  </w:num>
  <w:num w:numId="22" w16cid:durableId="1005786876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E7D"/>
    <w:rsid w:val="00000770"/>
    <w:rsid w:val="00001E31"/>
    <w:rsid w:val="00006ACB"/>
    <w:rsid w:val="000201ED"/>
    <w:rsid w:val="00023EC5"/>
    <w:rsid w:val="0002447F"/>
    <w:rsid w:val="000244CB"/>
    <w:rsid w:val="000277FB"/>
    <w:rsid w:val="00027972"/>
    <w:rsid w:val="000338B7"/>
    <w:rsid w:val="000512E1"/>
    <w:rsid w:val="000560FC"/>
    <w:rsid w:val="000564F4"/>
    <w:rsid w:val="00057F4D"/>
    <w:rsid w:val="0006352C"/>
    <w:rsid w:val="00063764"/>
    <w:rsid w:val="000669B7"/>
    <w:rsid w:val="00087485"/>
    <w:rsid w:val="0008762B"/>
    <w:rsid w:val="00093B73"/>
    <w:rsid w:val="000C53F8"/>
    <w:rsid w:val="000C6B28"/>
    <w:rsid w:val="000D141A"/>
    <w:rsid w:val="000E7A26"/>
    <w:rsid w:val="000E7B05"/>
    <w:rsid w:val="000F0DD0"/>
    <w:rsid w:val="000F6A2F"/>
    <w:rsid w:val="00103092"/>
    <w:rsid w:val="001113BF"/>
    <w:rsid w:val="00112C0F"/>
    <w:rsid w:val="0012207F"/>
    <w:rsid w:val="00135BFC"/>
    <w:rsid w:val="00147462"/>
    <w:rsid w:val="00152B7D"/>
    <w:rsid w:val="00165397"/>
    <w:rsid w:val="00172988"/>
    <w:rsid w:val="00173A45"/>
    <w:rsid w:val="00175662"/>
    <w:rsid w:val="00190F1E"/>
    <w:rsid w:val="00197188"/>
    <w:rsid w:val="001A54A8"/>
    <w:rsid w:val="001B0B85"/>
    <w:rsid w:val="001C5436"/>
    <w:rsid w:val="001C598A"/>
    <w:rsid w:val="001C7B66"/>
    <w:rsid w:val="001D6E77"/>
    <w:rsid w:val="001F7C71"/>
    <w:rsid w:val="002119C9"/>
    <w:rsid w:val="00214D49"/>
    <w:rsid w:val="0021531B"/>
    <w:rsid w:val="002153E2"/>
    <w:rsid w:val="0021789C"/>
    <w:rsid w:val="00225A2A"/>
    <w:rsid w:val="00225DB0"/>
    <w:rsid w:val="00232A1B"/>
    <w:rsid w:val="00235B69"/>
    <w:rsid w:val="00241034"/>
    <w:rsid w:val="00241516"/>
    <w:rsid w:val="0024205F"/>
    <w:rsid w:val="002430F7"/>
    <w:rsid w:val="00250A46"/>
    <w:rsid w:val="00250E3A"/>
    <w:rsid w:val="00256E41"/>
    <w:rsid w:val="00262D28"/>
    <w:rsid w:val="00264D4D"/>
    <w:rsid w:val="00264F3D"/>
    <w:rsid w:val="00272D6F"/>
    <w:rsid w:val="00284C98"/>
    <w:rsid w:val="002856DB"/>
    <w:rsid w:val="002B1783"/>
    <w:rsid w:val="002B3011"/>
    <w:rsid w:val="002B5179"/>
    <w:rsid w:val="002B6522"/>
    <w:rsid w:val="002C1178"/>
    <w:rsid w:val="002C4D8E"/>
    <w:rsid w:val="002C64CE"/>
    <w:rsid w:val="002D05FC"/>
    <w:rsid w:val="002D3B48"/>
    <w:rsid w:val="002D6610"/>
    <w:rsid w:val="002F5F53"/>
    <w:rsid w:val="002F7423"/>
    <w:rsid w:val="00303B02"/>
    <w:rsid w:val="00307E5B"/>
    <w:rsid w:val="0031309C"/>
    <w:rsid w:val="00315AE7"/>
    <w:rsid w:val="00320122"/>
    <w:rsid w:val="00321618"/>
    <w:rsid w:val="00326217"/>
    <w:rsid w:val="00336FBC"/>
    <w:rsid w:val="00337C1B"/>
    <w:rsid w:val="003426AB"/>
    <w:rsid w:val="00344983"/>
    <w:rsid w:val="00345FE1"/>
    <w:rsid w:val="00351914"/>
    <w:rsid w:val="00352B39"/>
    <w:rsid w:val="00356C86"/>
    <w:rsid w:val="00360F0A"/>
    <w:rsid w:val="003615A2"/>
    <w:rsid w:val="003661DD"/>
    <w:rsid w:val="003665AA"/>
    <w:rsid w:val="003703E5"/>
    <w:rsid w:val="003747EC"/>
    <w:rsid w:val="0037625D"/>
    <w:rsid w:val="003861FE"/>
    <w:rsid w:val="003A53B0"/>
    <w:rsid w:val="003A654C"/>
    <w:rsid w:val="003B6417"/>
    <w:rsid w:val="003C0B63"/>
    <w:rsid w:val="003C1999"/>
    <w:rsid w:val="003C2C7E"/>
    <w:rsid w:val="003D08F7"/>
    <w:rsid w:val="003D5547"/>
    <w:rsid w:val="003D5591"/>
    <w:rsid w:val="003D5892"/>
    <w:rsid w:val="003E086C"/>
    <w:rsid w:val="003E1496"/>
    <w:rsid w:val="003E7FD1"/>
    <w:rsid w:val="003F16D6"/>
    <w:rsid w:val="003F2530"/>
    <w:rsid w:val="003F3723"/>
    <w:rsid w:val="00407C80"/>
    <w:rsid w:val="004116A1"/>
    <w:rsid w:val="00414A24"/>
    <w:rsid w:val="00417099"/>
    <w:rsid w:val="00422630"/>
    <w:rsid w:val="00423468"/>
    <w:rsid w:val="00426D4C"/>
    <w:rsid w:val="00431135"/>
    <w:rsid w:val="004357F0"/>
    <w:rsid w:val="00443ABF"/>
    <w:rsid w:val="00454812"/>
    <w:rsid w:val="004616EC"/>
    <w:rsid w:val="00461B4D"/>
    <w:rsid w:val="00465510"/>
    <w:rsid w:val="004669A4"/>
    <w:rsid w:val="00467670"/>
    <w:rsid w:val="00486A78"/>
    <w:rsid w:val="0049224D"/>
    <w:rsid w:val="004A1B10"/>
    <w:rsid w:val="004A2C17"/>
    <w:rsid w:val="004A3730"/>
    <w:rsid w:val="004A37CC"/>
    <w:rsid w:val="004A7180"/>
    <w:rsid w:val="004A7E6B"/>
    <w:rsid w:val="004B0A0E"/>
    <w:rsid w:val="004B358E"/>
    <w:rsid w:val="004B3833"/>
    <w:rsid w:val="004B4602"/>
    <w:rsid w:val="004C6713"/>
    <w:rsid w:val="004D2926"/>
    <w:rsid w:val="004E0EDF"/>
    <w:rsid w:val="004E1090"/>
    <w:rsid w:val="004E2CBC"/>
    <w:rsid w:val="004E524F"/>
    <w:rsid w:val="004E5DE2"/>
    <w:rsid w:val="004E6613"/>
    <w:rsid w:val="004E7A6E"/>
    <w:rsid w:val="004F1274"/>
    <w:rsid w:val="004F279A"/>
    <w:rsid w:val="004F64B1"/>
    <w:rsid w:val="004F6B9A"/>
    <w:rsid w:val="00502B02"/>
    <w:rsid w:val="00504BAB"/>
    <w:rsid w:val="00511A67"/>
    <w:rsid w:val="005219AB"/>
    <w:rsid w:val="00521A62"/>
    <w:rsid w:val="00522E6D"/>
    <w:rsid w:val="005356D1"/>
    <w:rsid w:val="005434E6"/>
    <w:rsid w:val="005448A7"/>
    <w:rsid w:val="00544E4B"/>
    <w:rsid w:val="005601F5"/>
    <w:rsid w:val="00575668"/>
    <w:rsid w:val="005776CF"/>
    <w:rsid w:val="0058763A"/>
    <w:rsid w:val="00597826"/>
    <w:rsid w:val="005A33FF"/>
    <w:rsid w:val="005B3CD3"/>
    <w:rsid w:val="005C0051"/>
    <w:rsid w:val="005C38D0"/>
    <w:rsid w:val="005C4E4E"/>
    <w:rsid w:val="005D28AC"/>
    <w:rsid w:val="005D77CB"/>
    <w:rsid w:val="005E595E"/>
    <w:rsid w:val="005E7F4A"/>
    <w:rsid w:val="005F23D3"/>
    <w:rsid w:val="005F5160"/>
    <w:rsid w:val="006063AA"/>
    <w:rsid w:val="0061095B"/>
    <w:rsid w:val="00610CD4"/>
    <w:rsid w:val="00615145"/>
    <w:rsid w:val="006240E3"/>
    <w:rsid w:val="00631DA0"/>
    <w:rsid w:val="006327FD"/>
    <w:rsid w:val="0063362F"/>
    <w:rsid w:val="00636CEC"/>
    <w:rsid w:val="006377E9"/>
    <w:rsid w:val="00641BEE"/>
    <w:rsid w:val="006430AD"/>
    <w:rsid w:val="00643E35"/>
    <w:rsid w:val="00645848"/>
    <w:rsid w:val="00646690"/>
    <w:rsid w:val="0065004D"/>
    <w:rsid w:val="00653540"/>
    <w:rsid w:val="00657B6D"/>
    <w:rsid w:val="006601E7"/>
    <w:rsid w:val="006665E9"/>
    <w:rsid w:val="00670230"/>
    <w:rsid w:val="0069369F"/>
    <w:rsid w:val="00696F0A"/>
    <w:rsid w:val="006A3979"/>
    <w:rsid w:val="006A686B"/>
    <w:rsid w:val="006B2B23"/>
    <w:rsid w:val="006B5765"/>
    <w:rsid w:val="006C19D3"/>
    <w:rsid w:val="006C76B5"/>
    <w:rsid w:val="006D0836"/>
    <w:rsid w:val="006D4C27"/>
    <w:rsid w:val="006D6DBA"/>
    <w:rsid w:val="006E0D56"/>
    <w:rsid w:val="006E7E3D"/>
    <w:rsid w:val="006F4D7E"/>
    <w:rsid w:val="00704133"/>
    <w:rsid w:val="00705396"/>
    <w:rsid w:val="00710596"/>
    <w:rsid w:val="007112FF"/>
    <w:rsid w:val="00720A1D"/>
    <w:rsid w:val="00720C04"/>
    <w:rsid w:val="00724F17"/>
    <w:rsid w:val="007421CA"/>
    <w:rsid w:val="00743969"/>
    <w:rsid w:val="00746B34"/>
    <w:rsid w:val="0074709A"/>
    <w:rsid w:val="00747346"/>
    <w:rsid w:val="007474EC"/>
    <w:rsid w:val="00761D68"/>
    <w:rsid w:val="00764C14"/>
    <w:rsid w:val="007661C1"/>
    <w:rsid w:val="00770AA5"/>
    <w:rsid w:val="0077772A"/>
    <w:rsid w:val="0078489E"/>
    <w:rsid w:val="00796B1D"/>
    <w:rsid w:val="007A01D3"/>
    <w:rsid w:val="007A5771"/>
    <w:rsid w:val="007A6E2C"/>
    <w:rsid w:val="007B51BF"/>
    <w:rsid w:val="007B5E45"/>
    <w:rsid w:val="007C00C2"/>
    <w:rsid w:val="007C2C98"/>
    <w:rsid w:val="007C3AFB"/>
    <w:rsid w:val="007C56A5"/>
    <w:rsid w:val="007C6541"/>
    <w:rsid w:val="007D101B"/>
    <w:rsid w:val="007D44CB"/>
    <w:rsid w:val="007D7602"/>
    <w:rsid w:val="007D7A8D"/>
    <w:rsid w:val="007E2802"/>
    <w:rsid w:val="007E5A64"/>
    <w:rsid w:val="00812600"/>
    <w:rsid w:val="008157C0"/>
    <w:rsid w:val="00832733"/>
    <w:rsid w:val="00835BA0"/>
    <w:rsid w:val="008369B5"/>
    <w:rsid w:val="00845702"/>
    <w:rsid w:val="00847FB9"/>
    <w:rsid w:val="0085293D"/>
    <w:rsid w:val="00862801"/>
    <w:rsid w:val="00870D6B"/>
    <w:rsid w:val="00871449"/>
    <w:rsid w:val="00876D59"/>
    <w:rsid w:val="00882C40"/>
    <w:rsid w:val="00883A27"/>
    <w:rsid w:val="0088671F"/>
    <w:rsid w:val="00886B9C"/>
    <w:rsid w:val="008A1779"/>
    <w:rsid w:val="008A23FB"/>
    <w:rsid w:val="008A2A72"/>
    <w:rsid w:val="008A373B"/>
    <w:rsid w:val="008A7F9A"/>
    <w:rsid w:val="008B002D"/>
    <w:rsid w:val="008B6779"/>
    <w:rsid w:val="008C62A8"/>
    <w:rsid w:val="008D46B3"/>
    <w:rsid w:val="008D5FA8"/>
    <w:rsid w:val="008E10FA"/>
    <w:rsid w:val="008E5866"/>
    <w:rsid w:val="008E5D29"/>
    <w:rsid w:val="008F6639"/>
    <w:rsid w:val="008F7961"/>
    <w:rsid w:val="0091145C"/>
    <w:rsid w:val="0091484C"/>
    <w:rsid w:val="00914C07"/>
    <w:rsid w:val="0093492B"/>
    <w:rsid w:val="009374C0"/>
    <w:rsid w:val="009404CC"/>
    <w:rsid w:val="0096060E"/>
    <w:rsid w:val="00963DAD"/>
    <w:rsid w:val="00964661"/>
    <w:rsid w:val="009656E2"/>
    <w:rsid w:val="00966369"/>
    <w:rsid w:val="00972165"/>
    <w:rsid w:val="00974148"/>
    <w:rsid w:val="00976565"/>
    <w:rsid w:val="0098487F"/>
    <w:rsid w:val="009956CD"/>
    <w:rsid w:val="009A132E"/>
    <w:rsid w:val="009A60AA"/>
    <w:rsid w:val="009C0D6A"/>
    <w:rsid w:val="009C2E40"/>
    <w:rsid w:val="009C54E9"/>
    <w:rsid w:val="009D697A"/>
    <w:rsid w:val="009E1F12"/>
    <w:rsid w:val="009E25AF"/>
    <w:rsid w:val="009E66C7"/>
    <w:rsid w:val="009E75D0"/>
    <w:rsid w:val="009F0A08"/>
    <w:rsid w:val="009F21DE"/>
    <w:rsid w:val="00A07B1E"/>
    <w:rsid w:val="00A10FAC"/>
    <w:rsid w:val="00A12F95"/>
    <w:rsid w:val="00A17998"/>
    <w:rsid w:val="00A2766F"/>
    <w:rsid w:val="00A30D05"/>
    <w:rsid w:val="00A36365"/>
    <w:rsid w:val="00A42418"/>
    <w:rsid w:val="00A44362"/>
    <w:rsid w:val="00A45AD9"/>
    <w:rsid w:val="00A54AE6"/>
    <w:rsid w:val="00A60790"/>
    <w:rsid w:val="00A625F1"/>
    <w:rsid w:val="00A62FE8"/>
    <w:rsid w:val="00A6607C"/>
    <w:rsid w:val="00A66E13"/>
    <w:rsid w:val="00A8040D"/>
    <w:rsid w:val="00A87D3B"/>
    <w:rsid w:val="00A9004E"/>
    <w:rsid w:val="00A93487"/>
    <w:rsid w:val="00AA68BC"/>
    <w:rsid w:val="00AA7DA3"/>
    <w:rsid w:val="00AB0607"/>
    <w:rsid w:val="00AB42DF"/>
    <w:rsid w:val="00AB5A13"/>
    <w:rsid w:val="00AC0393"/>
    <w:rsid w:val="00AC2966"/>
    <w:rsid w:val="00AC5602"/>
    <w:rsid w:val="00AD0C4D"/>
    <w:rsid w:val="00AD6927"/>
    <w:rsid w:val="00AE08DA"/>
    <w:rsid w:val="00AF17B5"/>
    <w:rsid w:val="00AF2E0F"/>
    <w:rsid w:val="00AF75FA"/>
    <w:rsid w:val="00B01055"/>
    <w:rsid w:val="00B17C6E"/>
    <w:rsid w:val="00B3506F"/>
    <w:rsid w:val="00B351B0"/>
    <w:rsid w:val="00B36C70"/>
    <w:rsid w:val="00B6748B"/>
    <w:rsid w:val="00B760F7"/>
    <w:rsid w:val="00B808D1"/>
    <w:rsid w:val="00B80961"/>
    <w:rsid w:val="00B91A3A"/>
    <w:rsid w:val="00BA62BB"/>
    <w:rsid w:val="00BA6F95"/>
    <w:rsid w:val="00BB0319"/>
    <w:rsid w:val="00BB619C"/>
    <w:rsid w:val="00BB6932"/>
    <w:rsid w:val="00BC597A"/>
    <w:rsid w:val="00BD21D7"/>
    <w:rsid w:val="00BD7140"/>
    <w:rsid w:val="00BE32B4"/>
    <w:rsid w:val="00BE57D8"/>
    <w:rsid w:val="00BE7DDD"/>
    <w:rsid w:val="00BF4ED9"/>
    <w:rsid w:val="00C05FAC"/>
    <w:rsid w:val="00C159BF"/>
    <w:rsid w:val="00C15B85"/>
    <w:rsid w:val="00C340A2"/>
    <w:rsid w:val="00C37028"/>
    <w:rsid w:val="00C379B3"/>
    <w:rsid w:val="00C421B7"/>
    <w:rsid w:val="00C5465A"/>
    <w:rsid w:val="00C622EC"/>
    <w:rsid w:val="00C66186"/>
    <w:rsid w:val="00C74BB7"/>
    <w:rsid w:val="00C84A23"/>
    <w:rsid w:val="00C90531"/>
    <w:rsid w:val="00C90A20"/>
    <w:rsid w:val="00C93767"/>
    <w:rsid w:val="00C95E95"/>
    <w:rsid w:val="00CA1910"/>
    <w:rsid w:val="00CA2CCC"/>
    <w:rsid w:val="00CB0C00"/>
    <w:rsid w:val="00CB171F"/>
    <w:rsid w:val="00CB26BB"/>
    <w:rsid w:val="00CB5768"/>
    <w:rsid w:val="00CB6B77"/>
    <w:rsid w:val="00CC0765"/>
    <w:rsid w:val="00CC76B7"/>
    <w:rsid w:val="00CD301A"/>
    <w:rsid w:val="00CD3F60"/>
    <w:rsid w:val="00CD45E7"/>
    <w:rsid w:val="00CD7CF3"/>
    <w:rsid w:val="00CE2109"/>
    <w:rsid w:val="00CE44C7"/>
    <w:rsid w:val="00CE5857"/>
    <w:rsid w:val="00CF01EC"/>
    <w:rsid w:val="00CF6EC2"/>
    <w:rsid w:val="00D0106F"/>
    <w:rsid w:val="00D0645A"/>
    <w:rsid w:val="00D134F7"/>
    <w:rsid w:val="00D13501"/>
    <w:rsid w:val="00D13861"/>
    <w:rsid w:val="00D1406F"/>
    <w:rsid w:val="00D14BFA"/>
    <w:rsid w:val="00D2655B"/>
    <w:rsid w:val="00D36A4A"/>
    <w:rsid w:val="00D437C7"/>
    <w:rsid w:val="00D57CE2"/>
    <w:rsid w:val="00D602C8"/>
    <w:rsid w:val="00D75708"/>
    <w:rsid w:val="00D76933"/>
    <w:rsid w:val="00D8192C"/>
    <w:rsid w:val="00D81B79"/>
    <w:rsid w:val="00D9179B"/>
    <w:rsid w:val="00D93B51"/>
    <w:rsid w:val="00DA1203"/>
    <w:rsid w:val="00DB037F"/>
    <w:rsid w:val="00DC4465"/>
    <w:rsid w:val="00DC45DC"/>
    <w:rsid w:val="00DE2B88"/>
    <w:rsid w:val="00DE3EA9"/>
    <w:rsid w:val="00DF0210"/>
    <w:rsid w:val="00DF3D29"/>
    <w:rsid w:val="00DF4CC8"/>
    <w:rsid w:val="00E05115"/>
    <w:rsid w:val="00E17A5E"/>
    <w:rsid w:val="00E20BAD"/>
    <w:rsid w:val="00E23B5A"/>
    <w:rsid w:val="00E268E8"/>
    <w:rsid w:val="00E32B00"/>
    <w:rsid w:val="00E41B32"/>
    <w:rsid w:val="00E5043A"/>
    <w:rsid w:val="00E5253E"/>
    <w:rsid w:val="00E564CD"/>
    <w:rsid w:val="00E60E44"/>
    <w:rsid w:val="00E62B72"/>
    <w:rsid w:val="00E64578"/>
    <w:rsid w:val="00E73E3C"/>
    <w:rsid w:val="00E8035B"/>
    <w:rsid w:val="00E9185D"/>
    <w:rsid w:val="00E922CA"/>
    <w:rsid w:val="00E929F7"/>
    <w:rsid w:val="00E97B6A"/>
    <w:rsid w:val="00EA13E2"/>
    <w:rsid w:val="00EA69CD"/>
    <w:rsid w:val="00EA78E3"/>
    <w:rsid w:val="00EC2E1E"/>
    <w:rsid w:val="00EC3ED8"/>
    <w:rsid w:val="00ED1757"/>
    <w:rsid w:val="00ED1C4D"/>
    <w:rsid w:val="00ED1E8B"/>
    <w:rsid w:val="00EE11B5"/>
    <w:rsid w:val="00EF1E92"/>
    <w:rsid w:val="00EF3596"/>
    <w:rsid w:val="00EF454D"/>
    <w:rsid w:val="00F05096"/>
    <w:rsid w:val="00F12459"/>
    <w:rsid w:val="00F15634"/>
    <w:rsid w:val="00F21513"/>
    <w:rsid w:val="00F25A60"/>
    <w:rsid w:val="00F26212"/>
    <w:rsid w:val="00F30285"/>
    <w:rsid w:val="00F37742"/>
    <w:rsid w:val="00F41EB9"/>
    <w:rsid w:val="00F42191"/>
    <w:rsid w:val="00F53BA0"/>
    <w:rsid w:val="00F5631B"/>
    <w:rsid w:val="00F64531"/>
    <w:rsid w:val="00F645AD"/>
    <w:rsid w:val="00F67374"/>
    <w:rsid w:val="00F705B2"/>
    <w:rsid w:val="00F7197D"/>
    <w:rsid w:val="00F84A82"/>
    <w:rsid w:val="00F861D2"/>
    <w:rsid w:val="00F95515"/>
    <w:rsid w:val="00FA1D14"/>
    <w:rsid w:val="00FA367A"/>
    <w:rsid w:val="00FA5F0E"/>
    <w:rsid w:val="00FB1D90"/>
    <w:rsid w:val="00FB79EC"/>
    <w:rsid w:val="00FD1538"/>
    <w:rsid w:val="00FD2210"/>
    <w:rsid w:val="00FD3FDB"/>
    <w:rsid w:val="00FD4511"/>
    <w:rsid w:val="00FD7A2B"/>
    <w:rsid w:val="00FE6E7D"/>
    <w:rsid w:val="00FF0F55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0160472"/>
  <w15:docId w15:val="{58808B37-C745-EB44-8BDD-800479571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DD0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BE57D8"/>
    <w:pPr>
      <w:keepNext/>
      <w:jc w:val="center"/>
      <w:outlineLvl w:val="0"/>
    </w:pPr>
    <w:rPr>
      <w:rFonts w:ascii="Arial" w:hAnsi="Arial"/>
      <w:b/>
      <w:szCs w:val="20"/>
      <w:lang w:val="de-DE" w:eastAsia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02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25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rPr>
      <w:rFonts w:ascii="Verdana" w:hAnsi="Verdana"/>
      <w:b/>
      <w:sz w:val="20"/>
    </w:rPr>
  </w:style>
  <w:style w:type="character" w:customStyle="1" w:styleId="bolditalic">
    <w:name w:val="bolditalic"/>
    <w:rPr>
      <w:rFonts w:ascii="Verdana" w:hAnsi="Verdana"/>
      <w:b/>
      <w:i/>
      <w:sz w:val="20"/>
    </w:rPr>
  </w:style>
  <w:style w:type="character" w:customStyle="1" w:styleId="italic">
    <w:name w:val="italic"/>
    <w:rPr>
      <w:rFonts w:ascii="Verdana" w:hAnsi="Verdana"/>
      <w:i/>
      <w:sz w:val="20"/>
    </w:rPr>
  </w:style>
  <w:style w:type="character" w:customStyle="1" w:styleId="upper">
    <w:name w:val="upper"/>
    <w:rPr>
      <w:rFonts w:ascii="Verdana" w:hAnsi="Verdana"/>
      <w:smallCaps/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rsid w:val="007B5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225A2A"/>
    <w:rPr>
      <w:rFonts w:ascii="Calibri" w:eastAsia="Calibri" w:hAnsi="Calibri"/>
      <w:sz w:val="20"/>
      <w:szCs w:val="20"/>
      <w:lang w:val="sl-SI"/>
    </w:rPr>
  </w:style>
  <w:style w:type="character" w:customStyle="1" w:styleId="FootnoteTextChar">
    <w:name w:val="Footnote Text Char"/>
    <w:link w:val="FootnoteText"/>
    <w:semiHidden/>
    <w:rsid w:val="00225A2A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225A2A"/>
    <w:rPr>
      <w:vertAlign w:val="superscript"/>
    </w:rPr>
  </w:style>
  <w:style w:type="character" w:styleId="Hyperlink">
    <w:name w:val="Hyperlink"/>
    <w:uiPriority w:val="99"/>
    <w:semiHidden/>
    <w:unhideWhenUsed/>
    <w:rsid w:val="00225A2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77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Odstavek seznama_IP,Seznam_IP_1,Liste 1,Naslov .1,za tekst,Označevanje,List Paragraph1,List Paragraph2,Colorful List - Accent 11,Literatura - znanstveno,UEDAŞ Bullet,abc siralı"/>
    <w:basedOn w:val="Normal"/>
    <w:link w:val="ListParagraphChar"/>
    <w:qFormat/>
    <w:rsid w:val="0069369F"/>
    <w:pPr>
      <w:ind w:left="720"/>
      <w:contextualSpacing/>
    </w:pPr>
    <w:rPr>
      <w:rFonts w:asciiTheme="minorHAnsi" w:eastAsiaTheme="minorHAnsi" w:hAnsiTheme="minorHAnsi" w:cstheme="minorBidi"/>
      <w:lang w:val="sl-SI"/>
    </w:rPr>
  </w:style>
  <w:style w:type="character" w:customStyle="1" w:styleId="Heading1Char">
    <w:name w:val="Heading 1 Char"/>
    <w:basedOn w:val="DefaultParagraphFont"/>
    <w:link w:val="Heading1"/>
    <w:rsid w:val="00BE57D8"/>
    <w:rPr>
      <w:rFonts w:ascii="Arial" w:hAnsi="Arial"/>
      <w:b/>
      <w:sz w:val="24"/>
      <w:lang w:val="de-DE"/>
    </w:rPr>
  </w:style>
  <w:style w:type="paragraph" w:customStyle="1" w:styleId="article-paragraph">
    <w:name w:val="article-paragraph"/>
    <w:basedOn w:val="Normal"/>
    <w:rsid w:val="00BE57D8"/>
    <w:pPr>
      <w:spacing w:before="100" w:beforeAutospacing="1" w:after="100" w:afterAutospacing="1"/>
    </w:pPr>
    <w:rPr>
      <w:lang w:val="sl-SI"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E9185D"/>
    <w:rPr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99"/>
    <w:locked/>
    <w:rsid w:val="00BE32B4"/>
  </w:style>
  <w:style w:type="paragraph" w:styleId="NoSpacing">
    <w:name w:val="No Spacing"/>
    <w:link w:val="NoSpacingChar"/>
    <w:uiPriority w:val="99"/>
    <w:qFormat/>
    <w:rsid w:val="00BE32B4"/>
  </w:style>
  <w:style w:type="character" w:customStyle="1" w:styleId="ListParagraphChar">
    <w:name w:val="List Paragraph Char"/>
    <w:aliases w:val="Odstavek seznama_IP Char,Seznam_IP_1 Char,Liste 1 Char,Naslov .1 Char,za tekst Char,Označevanje Char,List Paragraph1 Char,List Paragraph2 Char,Colorful List - Accent 11 Char,Literatura - znanstveno Char,UEDAŞ Bullet Char"/>
    <w:basedOn w:val="DefaultParagraphFont"/>
    <w:link w:val="ListParagraph"/>
    <w:qFormat/>
    <w:rsid w:val="00BE32B4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02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 w:eastAsia="en-US"/>
    </w:rPr>
  </w:style>
  <w:style w:type="paragraph" w:customStyle="1" w:styleId="Paragraf">
    <w:name w:val="Paragraf"/>
    <w:basedOn w:val="Normal"/>
    <w:link w:val="ParagrafChar"/>
    <w:qFormat/>
    <w:rsid w:val="00D602C8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val="sl-SI"/>
    </w:rPr>
  </w:style>
  <w:style w:type="character" w:customStyle="1" w:styleId="ParagrafChar">
    <w:name w:val="Paragraf Char"/>
    <w:basedOn w:val="DefaultParagraphFont"/>
    <w:link w:val="Paragraf"/>
    <w:rsid w:val="00D602C8"/>
    <w:rPr>
      <w:rFonts w:ascii="Helvetica" w:eastAsiaTheme="minorHAnsi" w:hAnsi="Helvetica" w:cstheme="minorBidi"/>
      <w:sz w:val="18"/>
      <w:szCs w:val="18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/>
    <w:tblStylePr w:type="lastCol">
      <w:pPr>
        <w:jc w:val="right"/>
      </w:pPr>
    </w:tblStylePr>
  </w:style>
  <w:style w:type="table" w:customStyle="1" w:styleId="TableGridPHPDOCX">
    <w:name w:val="Table Grid PHPDOCX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7E5A64"/>
    <w:rPr>
      <w:sz w:val="24"/>
      <w:szCs w:val="24"/>
      <w:lang w:val="en-GB" w:eastAsia="en-US"/>
    </w:rPr>
  </w:style>
  <w:style w:type="table" w:customStyle="1" w:styleId="Tabelamrea1">
    <w:name w:val="Tabela – mreža1"/>
    <w:basedOn w:val="TableNormal"/>
    <w:next w:val="TableGrid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0596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56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563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634"/>
    <w:rPr>
      <w:b/>
      <w:bCs/>
      <w:lang w:val="en-GB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338B7"/>
  </w:style>
  <w:style w:type="paragraph" w:customStyle="1" w:styleId="Default">
    <w:name w:val="Default"/>
    <w:basedOn w:val="Normal"/>
    <w:rsid w:val="006063AA"/>
    <w:pPr>
      <w:autoSpaceDE w:val="0"/>
      <w:autoSpaceDN w:val="0"/>
    </w:pPr>
    <w:rPr>
      <w:rFonts w:ascii="Roboto Medium" w:eastAsiaTheme="minorHAnsi" w:hAnsi="Roboto Medium"/>
      <w:color w:val="000000"/>
      <w:lang w:val="sl-SI"/>
    </w:rPr>
  </w:style>
  <w:style w:type="paragraph" w:customStyle="1" w:styleId="datumtevilka">
    <w:name w:val="datum številka"/>
    <w:basedOn w:val="Normal"/>
    <w:qFormat/>
    <w:rsid w:val="0096060E"/>
    <w:pPr>
      <w:tabs>
        <w:tab w:val="left" w:pos="1701"/>
      </w:tabs>
      <w:spacing w:line="260" w:lineRule="atLeast"/>
    </w:pPr>
    <w:rPr>
      <w:rFonts w:ascii="Arial" w:hAnsi="Arial"/>
      <w:sz w:val="20"/>
      <w:szCs w:val="20"/>
      <w:lang w:eastAsia="en-GB"/>
    </w:rPr>
  </w:style>
  <w:style w:type="paragraph" w:styleId="BlockText">
    <w:name w:val="Block Text"/>
    <w:basedOn w:val="Normal"/>
    <w:unhideWhenUsed/>
    <w:rsid w:val="0096060E"/>
    <w:pPr>
      <w:tabs>
        <w:tab w:val="left" w:pos="8647"/>
      </w:tabs>
      <w:ind w:left="2694" w:right="2266"/>
    </w:pPr>
    <w:rPr>
      <w:rFonts w:ascii="Arial" w:hAnsi="Arial"/>
      <w:szCs w:val="20"/>
      <w:lang w:val="sl-SI" w:eastAsia="sl-SI"/>
    </w:rPr>
  </w:style>
  <w:style w:type="character" w:styleId="Strong">
    <w:name w:val="Strong"/>
    <w:basedOn w:val="DefaultParagraphFont"/>
    <w:uiPriority w:val="22"/>
    <w:qFormat/>
    <w:rsid w:val="0096060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253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47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8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8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55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footer" Target="footer1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26FF02D-AF79-48A6-9197-1040E1D4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28</Pages>
  <Words>7277</Words>
  <Characters>41479</Characters>
  <Application>Microsoft Office Word</Application>
  <DocSecurity>0</DocSecurity>
  <Lines>345</Lines>
  <Paragraphs>97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Razpisna dokumentacija</vt:lpstr>
      <vt:lpstr>Razpisna dokumentacija</vt:lpstr>
    </vt:vector>
  </TitlesOfParts>
  <Company>Kmetijski inštitut Slovenije</Company>
  <LinksUpToDate>false</LinksUpToDate>
  <CharactersWithSpaces>48659</CharactersWithSpaces>
  <SharedDoc>false</SharedDoc>
  <HLinks>
    <vt:vector size="12" baseType="variant">
      <vt:variant>
        <vt:i4>4194325</vt:i4>
      </vt:variant>
      <vt:variant>
        <vt:i4>3</vt:i4>
      </vt:variant>
      <vt:variant>
        <vt:i4>0</vt:i4>
      </vt:variant>
      <vt:variant>
        <vt:i4>5</vt:i4>
      </vt:variant>
      <vt:variant>
        <vt:lpwstr>http://www.ip-rs.si/</vt:lpwstr>
      </vt:variant>
      <vt:variant>
        <vt:lpwstr/>
      </vt:variant>
      <vt:variant>
        <vt:i4>2031679</vt:i4>
      </vt:variant>
      <vt:variant>
        <vt:i4>0</vt:i4>
      </vt:variant>
      <vt:variant>
        <vt:i4>0</vt:i4>
      </vt:variant>
      <vt:variant>
        <vt:i4>5</vt:i4>
      </vt:variant>
      <vt:variant>
        <vt:lpwstr>mailto:gp.ip@ip-rs.si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creator>Mateja Longar</dc:creator>
  <cp:lastModifiedBy>Matjaž Mihelčič</cp:lastModifiedBy>
  <cp:revision>17</cp:revision>
  <cp:lastPrinted>2022-12-12T08:34:00Z</cp:lastPrinted>
  <dcterms:created xsi:type="dcterms:W3CDTF">2026-03-24T11:53:00Z</dcterms:created>
  <dcterms:modified xsi:type="dcterms:W3CDTF">2026-03-26T11:07:00Z</dcterms:modified>
</cp:coreProperties>
</file>